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DA47A0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F67073" w:rsidRPr="000D67AD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F67073" w:rsidRPr="00F67073" w:rsidRDefault="00F6707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F6707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F6707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F6707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6707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F67073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F6707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F67073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556FF" w:rsidRPr="00E027DC" w:rsidRDefault="00717F60" w:rsidP="00F67073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E027DC">
        <w:rPr>
          <w:b/>
          <w:sz w:val="24"/>
          <w:szCs w:val="24"/>
        </w:rPr>
        <w:t xml:space="preserve">заключения </w:t>
      </w:r>
      <w:proofErr w:type="gramStart"/>
      <w:r w:rsidR="00F67073" w:rsidRPr="00E027DC">
        <w:rPr>
          <w:b/>
          <w:iCs/>
          <w:sz w:val="24"/>
          <w:szCs w:val="24"/>
          <w:lang w:eastAsia="ru-RU"/>
        </w:rPr>
        <w:t>Договора</w:t>
      </w:r>
      <w:proofErr w:type="gramEnd"/>
      <w:r w:rsidR="00F67073" w:rsidRPr="00E027DC">
        <w:rPr>
          <w:b/>
          <w:bCs w:val="0"/>
          <w:sz w:val="24"/>
          <w:szCs w:val="24"/>
        </w:rPr>
        <w:t xml:space="preserve"> </w:t>
      </w:r>
      <w:r w:rsidR="00F67073" w:rsidRPr="00E027DC">
        <w:rPr>
          <w:b/>
          <w:sz w:val="24"/>
          <w:szCs w:val="24"/>
        </w:rPr>
        <w:t xml:space="preserve">на оказание услуг по производству годового отчета ПАО «МРСК Центра» за 2017 год </w:t>
      </w:r>
      <w:r w:rsidR="00F67073" w:rsidRPr="00E027DC">
        <w:rPr>
          <w:b/>
          <w:snapToGrid w:val="0"/>
          <w:sz w:val="24"/>
          <w:szCs w:val="24"/>
        </w:rPr>
        <w:t>для нужд ПАО «МРСК Центра»</w:t>
      </w:r>
      <w:r w:rsidR="00F67073" w:rsidRPr="00E027DC">
        <w:rPr>
          <w:b/>
          <w:sz w:val="24"/>
          <w:szCs w:val="24"/>
        </w:rPr>
        <w:t>.</w:t>
      </w:r>
    </w:p>
    <w:p w:rsidR="00F67073" w:rsidRPr="00C12FA4" w:rsidRDefault="00F67073" w:rsidP="00F67073">
      <w:pPr>
        <w:spacing w:line="264" w:lineRule="auto"/>
        <w:ind w:firstLine="0"/>
        <w:jc w:val="center"/>
        <w:rPr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7636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117D2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60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91</w:t>
      </w:r>
      <w:r w:rsidR="00A76369">
        <w:rPr>
          <w:noProof/>
        </w:rPr>
        <w:fldChar w:fldCharType="end"/>
      </w:r>
    </w:p>
    <w:p w:rsidR="00717F60" w:rsidRPr="00E71A48" w:rsidRDefault="00A7636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F6707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proofErr w:type="spellStart"/>
      <w:r w:rsidR="00100ABC">
        <w:rPr>
          <w:snapToGrid w:val="0"/>
          <w:sz w:val="24"/>
          <w:szCs w:val="24"/>
        </w:rPr>
        <w:t>Горностаева</w:t>
      </w:r>
      <w:proofErr w:type="spellEnd"/>
      <w:r w:rsidR="00100ABC">
        <w:rPr>
          <w:snapToGrid w:val="0"/>
          <w:sz w:val="24"/>
          <w:szCs w:val="24"/>
        </w:rPr>
        <w:t xml:space="preserve"> </w:t>
      </w:r>
      <w:r w:rsidR="007556FF" w:rsidRPr="00702B2C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hyperlink r:id="rId18" w:history="1">
        <w:r w:rsidR="00671D02">
          <w:rPr>
            <w:rStyle w:val="a7"/>
            <w:sz w:val="24"/>
            <w:szCs w:val="24"/>
          </w:rPr>
          <w:t>Gornostaeva.TV@mrsk-1.ru</w:t>
        </w:r>
      </w:hyperlink>
      <w:r w:rsidRPr="00702B2C">
        <w:rPr>
          <w:iCs/>
          <w:sz w:val="24"/>
          <w:szCs w:val="24"/>
        </w:rPr>
        <w:t xml:space="preserve">, </w:t>
      </w:r>
      <w:r w:rsidRPr="00F67073">
        <w:rPr>
          <w:iCs/>
          <w:sz w:val="24"/>
          <w:szCs w:val="24"/>
        </w:rPr>
        <w:t xml:space="preserve">ответственное лицо </w:t>
      </w:r>
      <w:proofErr w:type="gramStart"/>
      <w:r w:rsidRPr="00F67073">
        <w:rPr>
          <w:iCs/>
          <w:sz w:val="24"/>
          <w:szCs w:val="24"/>
        </w:rPr>
        <w:t>–</w:t>
      </w:r>
      <w:r w:rsidR="004030CB" w:rsidRPr="00F67073">
        <w:rPr>
          <w:sz w:val="24"/>
          <w:szCs w:val="24"/>
        </w:rPr>
        <w:t>С</w:t>
      </w:r>
      <w:proofErr w:type="gramEnd"/>
      <w:r w:rsidR="004030CB" w:rsidRPr="00F67073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4030CB" w:rsidRPr="00F67073">
          <w:rPr>
            <w:rStyle w:val="a7"/>
            <w:sz w:val="24"/>
            <w:szCs w:val="24"/>
          </w:rPr>
          <w:t>Stotskaya.EY@mrsk-1.ru</w:t>
        </w:r>
      </w:hyperlink>
      <w:r w:rsidR="004030CB" w:rsidRPr="00F67073">
        <w:rPr>
          <w:rStyle w:val="a7"/>
        </w:rPr>
        <w:t>)</w:t>
      </w:r>
      <w:r w:rsidR="004030CB" w:rsidRPr="00F67073">
        <w:rPr>
          <w:rStyle w:val="a7"/>
          <w:color w:val="auto"/>
        </w:rPr>
        <w:t>)</w:t>
      </w:r>
      <w:r w:rsidR="004030CB" w:rsidRPr="00F67073">
        <w:rPr>
          <w:sz w:val="24"/>
          <w:szCs w:val="24"/>
        </w:rPr>
        <w:t>.</w:t>
      </w:r>
      <w:proofErr w:type="gramEnd"/>
      <w:r w:rsidR="00862664" w:rsidRPr="00F67073">
        <w:rPr>
          <w:sz w:val="24"/>
          <w:szCs w:val="24"/>
        </w:rPr>
        <w:t xml:space="preserve"> </w:t>
      </w:r>
      <w:proofErr w:type="gramStart"/>
      <w:r w:rsidR="004B5EB3" w:rsidRPr="00F67073">
        <w:rPr>
          <w:iCs/>
          <w:sz w:val="24"/>
          <w:szCs w:val="24"/>
        </w:rPr>
        <w:t>Извещени</w:t>
      </w:r>
      <w:r w:rsidRPr="00F67073">
        <w:rPr>
          <w:iCs/>
          <w:sz w:val="24"/>
          <w:szCs w:val="24"/>
        </w:rPr>
        <w:t>ем</w:t>
      </w:r>
      <w:r w:rsidRPr="00F67073">
        <w:rPr>
          <w:sz w:val="24"/>
          <w:szCs w:val="24"/>
        </w:rPr>
        <w:t xml:space="preserve"> о проведении открытого </w:t>
      </w:r>
      <w:r w:rsidRPr="00F67073">
        <w:rPr>
          <w:iCs/>
          <w:sz w:val="24"/>
          <w:szCs w:val="24"/>
        </w:rPr>
        <w:t>запроса предложений</w:t>
      </w:r>
      <w:r w:rsidRPr="00F67073">
        <w:rPr>
          <w:sz w:val="24"/>
          <w:szCs w:val="24"/>
        </w:rPr>
        <w:t xml:space="preserve">, опубликованным </w:t>
      </w:r>
      <w:r w:rsidRPr="00F67073">
        <w:rPr>
          <w:b/>
          <w:sz w:val="24"/>
          <w:szCs w:val="24"/>
        </w:rPr>
        <w:t>«</w:t>
      </w:r>
      <w:r w:rsidR="00F67073" w:rsidRPr="00F67073">
        <w:rPr>
          <w:b/>
          <w:sz w:val="24"/>
          <w:szCs w:val="24"/>
        </w:rPr>
        <w:t>03</w:t>
      </w:r>
      <w:r w:rsidRPr="00F67073">
        <w:rPr>
          <w:b/>
          <w:sz w:val="24"/>
          <w:szCs w:val="24"/>
        </w:rPr>
        <w:t xml:space="preserve">» </w:t>
      </w:r>
      <w:r w:rsidR="00F67073" w:rsidRPr="00F67073">
        <w:rPr>
          <w:b/>
          <w:sz w:val="24"/>
          <w:szCs w:val="24"/>
        </w:rPr>
        <w:t>ноября</w:t>
      </w:r>
      <w:r w:rsidRPr="00F67073">
        <w:rPr>
          <w:b/>
          <w:sz w:val="24"/>
          <w:szCs w:val="24"/>
        </w:rPr>
        <w:t xml:space="preserve"> 20</w:t>
      </w:r>
      <w:r w:rsidR="00C12FA4" w:rsidRPr="00F67073">
        <w:rPr>
          <w:b/>
          <w:sz w:val="24"/>
          <w:szCs w:val="24"/>
        </w:rPr>
        <w:t>1</w:t>
      </w:r>
      <w:r w:rsidR="00DB05D8" w:rsidRPr="00F67073">
        <w:rPr>
          <w:b/>
          <w:sz w:val="24"/>
          <w:szCs w:val="24"/>
        </w:rPr>
        <w:t>7</w:t>
      </w:r>
      <w:r w:rsidRPr="00F67073">
        <w:rPr>
          <w:b/>
          <w:sz w:val="24"/>
          <w:szCs w:val="24"/>
        </w:rPr>
        <w:t xml:space="preserve"> г.</w:t>
      </w:r>
      <w:r w:rsidRPr="00F67073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F67073">
          <w:rPr>
            <w:rStyle w:val="a7"/>
            <w:sz w:val="24"/>
            <w:szCs w:val="24"/>
          </w:rPr>
          <w:t>www.zakupki.</w:t>
        </w:r>
        <w:r w:rsidR="00345CCA" w:rsidRPr="00F67073">
          <w:rPr>
            <w:rStyle w:val="a7"/>
            <w:sz w:val="24"/>
            <w:szCs w:val="24"/>
            <w:lang w:val="en-US"/>
          </w:rPr>
          <w:t>gov</w:t>
        </w:r>
        <w:r w:rsidR="00345CCA" w:rsidRPr="00F67073">
          <w:rPr>
            <w:rStyle w:val="a7"/>
            <w:sz w:val="24"/>
            <w:szCs w:val="24"/>
          </w:rPr>
          <w:t>.ru</w:t>
        </w:r>
      </w:hyperlink>
      <w:r w:rsidRPr="00F67073">
        <w:rPr>
          <w:sz w:val="24"/>
          <w:szCs w:val="24"/>
        </w:rPr>
        <w:t>),</w:t>
      </w:r>
      <w:r w:rsidR="009D7F01" w:rsidRPr="00F67073">
        <w:rPr>
          <w:iCs/>
          <w:sz w:val="24"/>
          <w:szCs w:val="24"/>
        </w:rPr>
        <w:t xml:space="preserve"> </w:t>
      </w:r>
      <w:r w:rsidR="009D7F01" w:rsidRPr="00F67073">
        <w:rPr>
          <w:sz w:val="24"/>
          <w:szCs w:val="24"/>
        </w:rPr>
        <w:t xml:space="preserve">на сайте </w:t>
      </w:r>
      <w:r w:rsidR="007556FF" w:rsidRPr="00F67073">
        <w:rPr>
          <w:iCs/>
          <w:sz w:val="24"/>
          <w:szCs w:val="24"/>
        </w:rPr>
        <w:t>ПАО «МРСК Центра»</w:t>
      </w:r>
      <w:r w:rsidR="009D7F01" w:rsidRPr="00F67073">
        <w:rPr>
          <w:sz w:val="24"/>
          <w:szCs w:val="24"/>
        </w:rPr>
        <w:t xml:space="preserve"> (</w:t>
      </w:r>
      <w:hyperlink r:id="rId21" w:history="1">
        <w:r w:rsidR="007556FF" w:rsidRPr="00F67073">
          <w:rPr>
            <w:rStyle w:val="a7"/>
            <w:sz w:val="24"/>
            <w:szCs w:val="24"/>
          </w:rPr>
          <w:t>www.mrsk-1.ru</w:t>
        </w:r>
      </w:hyperlink>
      <w:r w:rsidR="00862664" w:rsidRPr="00F67073">
        <w:rPr>
          <w:sz w:val="24"/>
          <w:szCs w:val="24"/>
        </w:rPr>
        <w:t>)</w:t>
      </w:r>
      <w:r w:rsidR="00702B2C" w:rsidRPr="00F67073">
        <w:rPr>
          <w:sz w:val="24"/>
          <w:szCs w:val="24"/>
        </w:rPr>
        <w:t>,</w:t>
      </w:r>
      <w:r w:rsidR="00702B2C" w:rsidRPr="00862664">
        <w:rPr>
          <w:sz w:val="24"/>
          <w:szCs w:val="24"/>
        </w:rPr>
        <w:t xml:space="preserve"> на сайте ЭТП, указанном в п. </w:t>
      </w:r>
      <w:r w:rsidR="006424BA">
        <w:fldChar w:fldCharType="begin"/>
      </w:r>
      <w:r w:rsidR="006424BA">
        <w:instrText xml:space="preserve"> REF _Ref440269836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1.1.2</w:t>
      </w:r>
      <w:r w:rsidR="006424BA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</w:t>
      </w:r>
      <w:r w:rsidR="00702B2C" w:rsidRPr="0060240E">
        <w:rPr>
          <w:sz w:val="24"/>
          <w:szCs w:val="24"/>
        </w:rPr>
        <w:t>,</w:t>
      </w:r>
      <w:r w:rsidR="009A7733" w:rsidRPr="0060240E">
        <w:rPr>
          <w:iCs/>
          <w:sz w:val="24"/>
          <w:szCs w:val="24"/>
        </w:rPr>
        <w:t xml:space="preserve"> </w:t>
      </w:r>
      <w:r w:rsidRPr="0060240E">
        <w:rPr>
          <w:iCs/>
          <w:sz w:val="24"/>
          <w:szCs w:val="24"/>
        </w:rPr>
        <w:t>приг</w:t>
      </w:r>
      <w:r w:rsidRPr="0060240E">
        <w:rPr>
          <w:sz w:val="24"/>
          <w:szCs w:val="24"/>
        </w:rPr>
        <w:t>ласило юридических лиц</w:t>
      </w:r>
      <w:r w:rsidR="005B75A6" w:rsidRPr="0060240E">
        <w:rPr>
          <w:sz w:val="24"/>
          <w:szCs w:val="24"/>
        </w:rPr>
        <w:t xml:space="preserve"> и физических лиц (в т.</w:t>
      </w:r>
      <w:r w:rsidR="003129D4" w:rsidRPr="0060240E">
        <w:rPr>
          <w:sz w:val="24"/>
          <w:szCs w:val="24"/>
        </w:rPr>
        <w:t xml:space="preserve"> </w:t>
      </w:r>
      <w:r w:rsidR="005B75A6" w:rsidRPr="0060240E">
        <w:rPr>
          <w:sz w:val="24"/>
          <w:szCs w:val="24"/>
        </w:rPr>
        <w:t>ч. индивидуальных предпринимателей)</w:t>
      </w:r>
      <w:r w:rsidR="0060240E" w:rsidRPr="0060240E">
        <w:rPr>
          <w:sz w:val="24"/>
          <w:szCs w:val="24"/>
        </w:rPr>
        <w:t xml:space="preserve">, являющихся субъектами </w:t>
      </w:r>
      <w:r w:rsidR="0060240E" w:rsidRPr="00F67073">
        <w:rPr>
          <w:sz w:val="24"/>
          <w:szCs w:val="24"/>
        </w:rPr>
        <w:t>малого и среднего предпринимательства (соответствующих критериям отнесения к субъектам малого и среднего</w:t>
      </w:r>
      <w:proofErr w:type="gramEnd"/>
      <w:r w:rsidR="0060240E" w:rsidRPr="00F67073">
        <w:rPr>
          <w:sz w:val="24"/>
          <w:szCs w:val="24"/>
        </w:rPr>
        <w:t xml:space="preserve"> </w:t>
      </w:r>
      <w:proofErr w:type="gramStart"/>
      <w:r w:rsidR="0060240E" w:rsidRPr="00F67073">
        <w:rPr>
          <w:sz w:val="24"/>
          <w:szCs w:val="24"/>
        </w:rPr>
        <w:t>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 w:rsidRPr="00F67073">
        <w:rPr>
          <w:sz w:val="24"/>
          <w:szCs w:val="24"/>
        </w:rPr>
        <w:t xml:space="preserve"> (далее - Участники)</w:t>
      </w:r>
      <w:r w:rsidR="009D7F01" w:rsidRPr="00F67073">
        <w:rPr>
          <w:sz w:val="24"/>
          <w:szCs w:val="24"/>
        </w:rPr>
        <w:t xml:space="preserve"> </w:t>
      </w:r>
      <w:r w:rsidR="004B5EB3" w:rsidRPr="00F67073">
        <w:rPr>
          <w:sz w:val="24"/>
          <w:szCs w:val="24"/>
        </w:rPr>
        <w:t>к участию в процедуре О</w:t>
      </w:r>
      <w:r w:rsidRPr="00F67073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F67073">
        <w:rPr>
          <w:sz w:val="24"/>
          <w:szCs w:val="24"/>
        </w:rPr>
        <w:t xml:space="preserve">на право заключения </w:t>
      </w:r>
      <w:r w:rsidR="00F67073" w:rsidRPr="00F67073">
        <w:rPr>
          <w:iCs/>
          <w:sz w:val="24"/>
          <w:szCs w:val="24"/>
          <w:lang w:eastAsia="ru-RU"/>
        </w:rPr>
        <w:t>Договора</w:t>
      </w:r>
      <w:r w:rsidR="00F67073" w:rsidRPr="00F67073">
        <w:rPr>
          <w:bCs w:val="0"/>
          <w:sz w:val="24"/>
          <w:szCs w:val="24"/>
        </w:rPr>
        <w:t xml:space="preserve"> </w:t>
      </w:r>
      <w:r w:rsidR="00F67073" w:rsidRPr="00F67073">
        <w:rPr>
          <w:sz w:val="24"/>
          <w:szCs w:val="24"/>
        </w:rPr>
        <w:t xml:space="preserve">на оказание услуг по производству годового отчета ПАО «МРСК Центра» за 2017 год </w:t>
      </w:r>
      <w:r w:rsidR="00366652" w:rsidRPr="00F67073">
        <w:rPr>
          <w:sz w:val="24"/>
          <w:szCs w:val="24"/>
        </w:rPr>
        <w:t>для нужд ПАО «МРСК Центра»</w:t>
      </w:r>
      <w:r w:rsidRPr="00F67073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F67073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F67073">
        <w:rPr>
          <w:sz w:val="24"/>
          <w:szCs w:val="24"/>
        </w:rPr>
        <w:t xml:space="preserve">Настоящий </w:t>
      </w:r>
      <w:r w:rsidR="004B5EB3" w:rsidRPr="00F67073">
        <w:rPr>
          <w:sz w:val="24"/>
          <w:szCs w:val="24"/>
        </w:rPr>
        <w:t>З</w:t>
      </w:r>
      <w:r w:rsidRPr="00F67073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F67073">
        <w:rPr>
          <w:sz w:val="24"/>
          <w:szCs w:val="24"/>
        </w:rPr>
        <w:t>электронной торговой площадк</w:t>
      </w:r>
      <w:r w:rsidR="00414AB1" w:rsidRPr="00F67073">
        <w:rPr>
          <w:sz w:val="24"/>
          <w:szCs w:val="24"/>
        </w:rPr>
        <w:t>и</w:t>
      </w:r>
      <w:r w:rsidR="00702B2C" w:rsidRPr="00F67073">
        <w:rPr>
          <w:sz w:val="24"/>
          <w:szCs w:val="24"/>
        </w:rPr>
        <w:t xml:space="preserve"> </w:t>
      </w:r>
      <w:r w:rsidR="000D70B6" w:rsidRPr="00F67073">
        <w:rPr>
          <w:sz w:val="24"/>
          <w:szCs w:val="24"/>
        </w:rPr>
        <w:t>П</w:t>
      </w:r>
      <w:r w:rsidR="00702B2C" w:rsidRPr="00F67073">
        <w:rPr>
          <w:sz w:val="24"/>
          <w:szCs w:val="24"/>
        </w:rPr>
        <w:t>АО «</w:t>
      </w:r>
      <w:proofErr w:type="spellStart"/>
      <w:r w:rsidR="00702B2C" w:rsidRPr="00F67073">
        <w:rPr>
          <w:sz w:val="24"/>
          <w:szCs w:val="24"/>
        </w:rPr>
        <w:t>Россети</w:t>
      </w:r>
      <w:proofErr w:type="spellEnd"/>
      <w:r w:rsidR="00702B2C" w:rsidRPr="00F67073">
        <w:rPr>
          <w:sz w:val="24"/>
          <w:szCs w:val="24"/>
        </w:rPr>
        <w:t xml:space="preserve">» </w:t>
      </w:r>
      <w:hyperlink r:id="rId22" w:history="1">
        <w:r w:rsidR="00702B2C" w:rsidRPr="00F67073">
          <w:rPr>
            <w:rStyle w:val="a7"/>
            <w:sz w:val="24"/>
            <w:szCs w:val="24"/>
          </w:rPr>
          <w:t>www.b2b-mrsk.ru</w:t>
        </w:r>
      </w:hyperlink>
      <w:r w:rsidR="00862664" w:rsidRPr="00F67073">
        <w:rPr>
          <w:sz w:val="24"/>
          <w:szCs w:val="24"/>
        </w:rPr>
        <w:t xml:space="preserve"> </w:t>
      </w:r>
      <w:r w:rsidR="00702B2C" w:rsidRPr="00F67073">
        <w:rPr>
          <w:sz w:val="24"/>
          <w:szCs w:val="24"/>
        </w:rPr>
        <w:t>(далее — ЭТП)</w:t>
      </w:r>
      <w:r w:rsidR="005B75A6" w:rsidRPr="00F67073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F67073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</w:t>
      </w:r>
      <w:r w:rsidR="00717F60" w:rsidRPr="00F67073">
        <w:rPr>
          <w:sz w:val="24"/>
          <w:szCs w:val="24"/>
        </w:rPr>
        <w:t xml:space="preserve">право заключения </w:t>
      </w:r>
      <w:bookmarkEnd w:id="17"/>
      <w:r w:rsidR="00F67073" w:rsidRPr="00F67073">
        <w:rPr>
          <w:iCs/>
          <w:sz w:val="24"/>
          <w:szCs w:val="24"/>
          <w:lang w:eastAsia="ru-RU"/>
        </w:rPr>
        <w:t>Договора</w:t>
      </w:r>
      <w:r w:rsidR="00F67073" w:rsidRPr="00F67073">
        <w:rPr>
          <w:bCs w:val="0"/>
          <w:sz w:val="24"/>
          <w:szCs w:val="24"/>
        </w:rPr>
        <w:t xml:space="preserve"> </w:t>
      </w:r>
      <w:r w:rsidR="00F67073" w:rsidRPr="00F67073">
        <w:rPr>
          <w:sz w:val="24"/>
          <w:szCs w:val="24"/>
        </w:rPr>
        <w:t xml:space="preserve">на оказание услуг по производству годового отчета ПАО «МРСК Центра» за 2017 год </w:t>
      </w:r>
      <w:r w:rsidR="00F67073" w:rsidRPr="00F67073">
        <w:rPr>
          <w:snapToGrid w:val="0"/>
          <w:sz w:val="24"/>
          <w:szCs w:val="24"/>
        </w:rPr>
        <w:t>для нужд ПАО «МРСК Центра»</w:t>
      </w:r>
      <w:r w:rsidR="00702B2C" w:rsidRPr="00F67073">
        <w:rPr>
          <w:sz w:val="24"/>
          <w:szCs w:val="24"/>
        </w:rPr>
        <w:t>.</w:t>
      </w:r>
    </w:p>
    <w:p w:rsidR="008C4223" w:rsidRPr="00F67073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67073">
        <w:rPr>
          <w:sz w:val="24"/>
          <w:szCs w:val="24"/>
        </w:rPr>
        <w:t xml:space="preserve">Количество лотов: </w:t>
      </w:r>
      <w:r w:rsidRPr="00F67073">
        <w:rPr>
          <w:b/>
          <w:sz w:val="24"/>
          <w:szCs w:val="24"/>
        </w:rPr>
        <w:t>1 (один)</w:t>
      </w:r>
      <w:r w:rsidRPr="00F67073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F67073">
        <w:rPr>
          <w:sz w:val="24"/>
          <w:szCs w:val="24"/>
        </w:rPr>
        <w:t xml:space="preserve">Частичное </w:t>
      </w:r>
      <w:r w:rsidR="00366652" w:rsidRPr="00F67073">
        <w:rPr>
          <w:sz w:val="24"/>
          <w:szCs w:val="24"/>
        </w:rPr>
        <w:t xml:space="preserve">оказание </w:t>
      </w:r>
      <w:r w:rsidR="00AD3EBC" w:rsidRPr="00F67073">
        <w:rPr>
          <w:sz w:val="24"/>
          <w:szCs w:val="24"/>
        </w:rPr>
        <w:t>услуг</w:t>
      </w:r>
      <w:r w:rsidRPr="00F67073">
        <w:rPr>
          <w:sz w:val="24"/>
          <w:szCs w:val="24"/>
        </w:rPr>
        <w:t xml:space="preserve"> не допускается</w:t>
      </w:r>
      <w:r w:rsidRPr="00E71A48">
        <w:rPr>
          <w:sz w:val="24"/>
          <w:szCs w:val="24"/>
        </w:rPr>
        <w:t>.</w:t>
      </w:r>
    </w:p>
    <w:p w:rsidR="00717F60" w:rsidRPr="00F67073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F67073" w:rsidRPr="00F24C37">
        <w:rPr>
          <w:sz w:val="24"/>
          <w:szCs w:val="24"/>
        </w:rPr>
        <w:t>с момента заключения договора по 30.06.201</w:t>
      </w:r>
      <w:r w:rsidR="00F67073">
        <w:rPr>
          <w:sz w:val="24"/>
          <w:szCs w:val="24"/>
        </w:rPr>
        <w:t>8</w:t>
      </w:r>
      <w:r w:rsidR="00F67073" w:rsidRPr="00F24C37">
        <w:rPr>
          <w:sz w:val="24"/>
          <w:szCs w:val="24"/>
        </w:rPr>
        <w:t>г</w:t>
      </w:r>
      <w:r w:rsidR="00CE0C9C">
        <w:rPr>
          <w:sz w:val="24"/>
          <w:szCs w:val="24"/>
        </w:rPr>
        <w:t>.,</w:t>
      </w:r>
      <w:r w:rsidR="00CE0C9C" w:rsidRPr="00CE0C9C">
        <w:rPr>
          <w:sz w:val="24"/>
          <w:szCs w:val="24"/>
        </w:rPr>
        <w:t xml:space="preserve"> </w:t>
      </w:r>
      <w:r w:rsidR="00CE0C9C" w:rsidRPr="00E9725B">
        <w:rPr>
          <w:sz w:val="24"/>
          <w:szCs w:val="24"/>
        </w:rPr>
        <w:t>в соответствии с графиком выполнения договора</w:t>
      </w:r>
      <w:r w:rsidR="00F67073">
        <w:rPr>
          <w:sz w:val="24"/>
          <w:szCs w:val="24"/>
        </w:rPr>
        <w:t xml:space="preserve"> </w:t>
      </w:r>
      <w:r w:rsidR="00CE0C9C">
        <w:rPr>
          <w:sz w:val="24"/>
          <w:szCs w:val="24"/>
        </w:rPr>
        <w:t>(и</w:t>
      </w:r>
      <w:r w:rsidR="00F67073" w:rsidRPr="00F67073">
        <w:rPr>
          <w:sz w:val="24"/>
          <w:szCs w:val="24"/>
        </w:rPr>
        <w:t>тоговый срок оказания услуг будет скорректирован Заказчиком исходя из фактической даты проведения годового Общего собрания акционеров по итогам 2017 года)</w:t>
      </w:r>
      <w:r w:rsidR="00717F60" w:rsidRPr="00F67073">
        <w:rPr>
          <w:sz w:val="24"/>
          <w:szCs w:val="24"/>
        </w:rPr>
        <w:t>.</w:t>
      </w:r>
      <w:bookmarkEnd w:id="19"/>
    </w:p>
    <w:p w:rsidR="008D2928" w:rsidRPr="00F67073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F67073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F67073">
        <w:rPr>
          <w:sz w:val="24"/>
          <w:szCs w:val="24"/>
        </w:rPr>
        <w:t>территории Р</w:t>
      </w:r>
      <w:r w:rsidR="00A0540E" w:rsidRPr="00F67073">
        <w:rPr>
          <w:sz w:val="24"/>
          <w:szCs w:val="24"/>
        </w:rPr>
        <w:t xml:space="preserve">оссийской </w:t>
      </w:r>
      <w:r w:rsidR="00425F34" w:rsidRPr="00F67073">
        <w:rPr>
          <w:sz w:val="24"/>
          <w:szCs w:val="24"/>
        </w:rPr>
        <w:t>Ф</w:t>
      </w:r>
      <w:r w:rsidR="00A0540E" w:rsidRPr="00F67073">
        <w:rPr>
          <w:sz w:val="24"/>
          <w:szCs w:val="24"/>
        </w:rPr>
        <w:t>едерации</w:t>
      </w:r>
      <w:r w:rsidRPr="00F67073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60240E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</w:t>
      </w:r>
      <w:r w:rsidR="00366652" w:rsidRPr="00691FB1">
        <w:rPr>
          <w:iCs/>
          <w:sz w:val="24"/>
          <w:szCs w:val="24"/>
        </w:rPr>
        <w:t>дней с момента подписания Сторонами Акта об оказании услуг и предоставления счет – фактуры</w:t>
      </w:r>
      <w:r w:rsidRPr="00691FB1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7636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A7636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7636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6424BA">
        <w:fldChar w:fldCharType="begin"/>
      </w:r>
      <w:r w:rsidR="006424BA">
        <w:instrText xml:space="preserve"> REF _Ref305973574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 xml:space="preserve">подготовить </w:t>
      </w:r>
      <w:r w:rsidR="004B5EB3" w:rsidRPr="002A47D1">
        <w:rPr>
          <w:iCs/>
          <w:sz w:val="24"/>
          <w:szCs w:val="24"/>
        </w:rPr>
        <w:lastRenderedPageBreak/>
        <w:t>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7636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A7636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Pr="00366652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6424BA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3.2</w:t>
      </w:r>
      <w:r w:rsidR="006424B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6424BA">
        <w:fldChar w:fldCharType="begin"/>
      </w:r>
      <w:r w:rsidR="006424BA">
        <w:instrText xml:space="preserve"> REF _Ref191386109 \n \h  \* MERGEFORMAT </w:instrText>
      </w:r>
      <w:r w:rsidR="006424BA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6424BA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6424BA">
        <w:fldChar w:fldCharType="begin"/>
      </w:r>
      <w:r w:rsidR="006424BA">
        <w:instrText xml:space="preserve"> REF _Ref191386164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6424B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 xml:space="preserve">, предусмотренных Федеральным </w:t>
      </w:r>
      <w:r w:rsidR="0099066F" w:rsidRPr="00E71A48">
        <w:rPr>
          <w:sz w:val="24"/>
          <w:szCs w:val="24"/>
        </w:rPr>
        <w:lastRenderedPageBreak/>
        <w:t>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6424BA">
        <w:fldChar w:fldCharType="begin"/>
      </w:r>
      <w:r w:rsidR="006424BA">
        <w:instrText xml:space="preserve"> REF _Ref306978606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6424B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_Ref306114966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3.3.11</w:t>
      </w:r>
      <w:r w:rsidR="006424B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соответствии</w:t>
      </w:r>
      <w:proofErr w:type="gramEnd"/>
      <w:r w:rsidRPr="00E71A48">
        <w:rPr>
          <w:sz w:val="24"/>
          <w:szCs w:val="24"/>
        </w:rPr>
        <w:t xml:space="preserve">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1.1.4</w:t>
      </w:r>
      <w:r w:rsidR="00A7636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3.3</w:t>
      </w:r>
      <w:r w:rsidR="006424B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5.1</w:t>
      </w:r>
      <w:r w:rsidR="006424B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_Ref440284918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5.2</w:t>
      </w:r>
      <w:r w:rsidR="006424B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6424B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5.4</w:t>
      </w:r>
      <w:r w:rsidR="006424B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A7636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A7636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lastRenderedPageBreak/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5.6</w:t>
      </w:r>
      <w:r w:rsidR="00A7636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7636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2.2.3</w:t>
      </w:r>
      <w:r w:rsidR="00A76369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7636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2.3.3</w:t>
      </w:r>
      <w:r w:rsidR="00A76369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6424B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6424BA">
        <w:fldChar w:fldCharType="begin"/>
      </w:r>
      <w:r w:rsidR="006424BA">
        <w:instrText xml:space="preserve"> REF _Ref305973214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6424B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_Ref303683883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7636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76369">
        <w:fldChar w:fldCharType="separate"/>
      </w:r>
      <w:r w:rsidR="00090FCB">
        <w:rPr>
          <w:bCs w:val="0"/>
          <w:sz w:val="24"/>
          <w:szCs w:val="24"/>
        </w:rPr>
        <w:t>3.6</w:t>
      </w:r>
      <w:r w:rsidR="00A76369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6424BA">
        <w:fldChar w:fldCharType="begin"/>
      </w:r>
      <w:r w:rsidR="006424BA">
        <w:instrText xml:space="preserve"> REF _Ref303250967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A76369">
        <w:rPr>
          <w:bCs w:val="0"/>
          <w:sz w:val="24"/>
          <w:szCs w:val="24"/>
        </w:rPr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76369">
        <w:fldChar w:fldCharType="begin"/>
      </w:r>
      <w:r w:rsidR="00E54225">
        <w:instrText xml:space="preserve"> REF _Ref468875001 \r \h </w:instrText>
      </w:r>
      <w:r w:rsidR="00A76369">
        <w:fldChar w:fldCharType="separate"/>
      </w:r>
      <w:r w:rsidR="00090FCB">
        <w:t>3.12</w:t>
      </w:r>
      <w:r w:rsidR="00A7636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6424BA">
        <w:fldChar w:fldCharType="begin"/>
      </w:r>
      <w:r w:rsidR="006424BA">
        <w:instrText xml:space="preserve"> REF _Ref306140410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6424B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6424BA">
        <w:fldChar w:fldCharType="begin"/>
      </w:r>
      <w:r w:rsidR="006424BA">
        <w:instrText xml:space="preserve"> REF _Ref302563524 \n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A7636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A7636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_Ref440361610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6424BA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6424BA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_Ref440274913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_Ref440274902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A7636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6424BA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_Ref440372326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д)</w:t>
      </w:r>
      <w:r w:rsidR="006424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_Ref440371812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м)</w:t>
      </w:r>
      <w:r w:rsidR="006424BA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_Ref440371822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н)</w:t>
      </w:r>
      <w:r w:rsidR="006424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_Ref306143446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6424BA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_Ref465847423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6424BA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Cs w:val="24"/>
        </w:rPr>
        <w:t>3.3.14.4</w:t>
      </w:r>
      <w:r w:rsidR="006424BA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>у. В </w:t>
      </w:r>
      <w:proofErr w:type="gramStart"/>
      <w:r w:rsidR="00717F60" w:rsidRPr="001E3137">
        <w:rPr>
          <w:bCs w:val="0"/>
          <w:sz w:val="24"/>
          <w:szCs w:val="24"/>
        </w:rPr>
        <w:t>случае</w:t>
      </w:r>
      <w:proofErr w:type="gramEnd"/>
      <w:r w:rsidR="00717F60" w:rsidRPr="001E3137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6424BA">
        <w:fldChar w:fldCharType="begin"/>
      </w:r>
      <w:r w:rsidR="006424BA">
        <w:instrText xml:space="preserve"> REF _Ref440270602 \r \h  \* MERGEFORMAT </w:instrText>
      </w:r>
      <w:r w:rsidR="006424BA">
        <w:fldChar w:fldCharType="separate"/>
      </w:r>
      <w:r w:rsidR="00090FCB">
        <w:t>5</w:t>
      </w:r>
      <w:r w:rsidR="006424BA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424BA">
        <w:fldChar w:fldCharType="begin"/>
      </w:r>
      <w:r w:rsidR="006424BA">
        <w:instrText xml:space="preserve"> REF _Ref191386419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6424BA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AE1D21">
        <w:rPr>
          <w:bCs w:val="0"/>
          <w:sz w:val="24"/>
          <w:szCs w:val="24"/>
        </w:rPr>
        <w:t>последнем</w:t>
      </w:r>
      <w:proofErr w:type="gramEnd"/>
      <w:r w:rsidRPr="00AE1D21">
        <w:rPr>
          <w:bCs w:val="0"/>
          <w:sz w:val="24"/>
          <w:szCs w:val="24"/>
        </w:rPr>
        <w:t xml:space="preserve">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_Ref440361959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6424BA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_Ref440271036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6424BA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</w:t>
      </w:r>
      <w:r w:rsidRPr="00EB7BE2">
        <w:rPr>
          <w:sz w:val="24"/>
          <w:szCs w:val="24"/>
        </w:rPr>
        <w:lastRenderedPageBreak/>
        <w:t xml:space="preserve">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</w:t>
      </w:r>
      <w:proofErr w:type="gramStart"/>
      <w:r w:rsidRPr="00EB7BE2">
        <w:rPr>
          <w:sz w:val="24"/>
          <w:szCs w:val="24"/>
        </w:rPr>
        <w:t>случае</w:t>
      </w:r>
      <w:proofErr w:type="gramEnd"/>
      <w:r w:rsidRPr="00EB7BE2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D71E6D">
        <w:rPr>
          <w:bCs w:val="0"/>
          <w:sz w:val="24"/>
          <w:szCs w:val="24"/>
        </w:rPr>
        <w:t>любом</w:t>
      </w:r>
      <w:proofErr w:type="gramEnd"/>
      <w:r w:rsidR="00717F60" w:rsidRPr="00D71E6D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717F60" w:rsidRPr="00CE0C9C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CE0C9C">
        <w:rPr>
          <w:b/>
          <w:bCs w:val="0"/>
          <w:sz w:val="24"/>
          <w:szCs w:val="24"/>
          <w:u w:val="single"/>
        </w:rPr>
        <w:t>По Лоту №1:</w:t>
      </w:r>
      <w:r w:rsidR="00717F60" w:rsidRPr="00CE0C9C">
        <w:rPr>
          <w:bCs w:val="0"/>
          <w:sz w:val="24"/>
          <w:szCs w:val="24"/>
        </w:rPr>
        <w:t xml:space="preserve"> </w:t>
      </w:r>
      <w:r w:rsidR="00CE0C9C" w:rsidRPr="00CE0C9C">
        <w:rPr>
          <w:b/>
          <w:bCs w:val="0"/>
          <w:sz w:val="24"/>
          <w:szCs w:val="24"/>
        </w:rPr>
        <w:t>2 600 000,00</w:t>
      </w:r>
      <w:r w:rsidR="00CE0C9C" w:rsidRPr="00CE0C9C">
        <w:rPr>
          <w:sz w:val="24"/>
          <w:szCs w:val="24"/>
        </w:rPr>
        <w:t xml:space="preserve"> (два миллиона шестьсот тысяч) рублей 00 копеек РФ, без учета НДС; НДС составляет </w:t>
      </w:r>
      <w:r w:rsidR="00CE0C9C" w:rsidRPr="00CE0C9C">
        <w:rPr>
          <w:b/>
          <w:bCs w:val="0"/>
          <w:sz w:val="24"/>
          <w:szCs w:val="24"/>
        </w:rPr>
        <w:t>468 000,00</w:t>
      </w:r>
      <w:r w:rsidR="00CE0C9C" w:rsidRPr="00CE0C9C">
        <w:rPr>
          <w:sz w:val="24"/>
          <w:szCs w:val="24"/>
        </w:rPr>
        <w:t xml:space="preserve"> (четыреста шестьдесят восемь тысяч) рублей 00 копеек РФ; </w:t>
      </w:r>
      <w:r w:rsidR="00CE0C9C" w:rsidRPr="00CE0C9C">
        <w:rPr>
          <w:b/>
          <w:bCs w:val="0"/>
          <w:sz w:val="24"/>
          <w:szCs w:val="24"/>
        </w:rPr>
        <w:t>3 068 000,00</w:t>
      </w:r>
      <w:r w:rsidR="00CE0C9C" w:rsidRPr="00CE0C9C">
        <w:rPr>
          <w:sz w:val="24"/>
          <w:szCs w:val="24"/>
        </w:rPr>
        <w:t xml:space="preserve"> (три миллиона шестьдесят восемь тысяч)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_Ref440271072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6424BA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6424BA">
        <w:fldChar w:fldCharType="begin"/>
      </w:r>
      <w:r w:rsidR="006424BA">
        <w:instrText xml:space="preserve"> REF _Ref440361439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5.5</w:t>
      </w:r>
      <w:r w:rsidR="006424BA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 xml:space="preserve">. В противном </w:t>
      </w:r>
      <w:proofErr w:type="gramStart"/>
      <w:r w:rsidRPr="00AE1D21">
        <w:rPr>
          <w:bCs w:val="0"/>
          <w:sz w:val="24"/>
          <w:szCs w:val="24"/>
        </w:rPr>
        <w:t>случае</w:t>
      </w:r>
      <w:proofErr w:type="gramEnd"/>
      <w:r w:rsidRPr="00AE1D21">
        <w:rPr>
          <w:bCs w:val="0"/>
          <w:sz w:val="24"/>
          <w:szCs w:val="24"/>
        </w:rPr>
        <w:t xml:space="preserve">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рамках</w:t>
      </w:r>
      <w:proofErr w:type="gramEnd"/>
      <w:r w:rsidRPr="00AE1D21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</w:t>
      </w:r>
      <w:r w:rsidRPr="0060240E">
        <w:rPr>
          <w:bCs w:val="0"/>
          <w:sz w:val="24"/>
          <w:szCs w:val="24"/>
        </w:rPr>
        <w:t xml:space="preserve">может любое юридическое, </w:t>
      </w:r>
      <w:r w:rsidRPr="0060240E">
        <w:rPr>
          <w:bCs w:val="0"/>
          <w:color w:val="000000"/>
          <w:sz w:val="24"/>
          <w:szCs w:val="24"/>
        </w:rPr>
        <w:t>физическое</w:t>
      </w:r>
      <w:r w:rsidRPr="0060240E">
        <w:rPr>
          <w:bCs w:val="0"/>
          <w:sz w:val="24"/>
          <w:szCs w:val="24"/>
        </w:rPr>
        <w:t xml:space="preserve"> лицо </w:t>
      </w:r>
      <w:r w:rsidR="00E71628" w:rsidRPr="0060240E">
        <w:rPr>
          <w:bCs w:val="0"/>
          <w:sz w:val="24"/>
          <w:szCs w:val="24"/>
        </w:rPr>
        <w:t>(в т.</w:t>
      </w:r>
      <w:r w:rsidR="003129D4" w:rsidRPr="0060240E">
        <w:rPr>
          <w:bCs w:val="0"/>
          <w:sz w:val="24"/>
          <w:szCs w:val="24"/>
        </w:rPr>
        <w:t xml:space="preserve"> </w:t>
      </w:r>
      <w:r w:rsidR="00E71628" w:rsidRPr="0060240E">
        <w:rPr>
          <w:bCs w:val="0"/>
          <w:sz w:val="24"/>
          <w:szCs w:val="24"/>
        </w:rPr>
        <w:t xml:space="preserve">ч. </w:t>
      </w:r>
      <w:r w:rsidRPr="0060240E">
        <w:rPr>
          <w:bCs w:val="0"/>
          <w:sz w:val="24"/>
          <w:szCs w:val="24"/>
        </w:rPr>
        <w:t>индивидуальный предприниматель</w:t>
      </w:r>
      <w:r w:rsidR="00E71628" w:rsidRPr="0060240E">
        <w:rPr>
          <w:bCs w:val="0"/>
          <w:sz w:val="24"/>
          <w:szCs w:val="24"/>
        </w:rPr>
        <w:t>)</w:t>
      </w:r>
      <w:r w:rsidR="0060240E" w:rsidRPr="0060240E">
        <w:rPr>
          <w:bCs w:val="0"/>
          <w:sz w:val="24"/>
          <w:szCs w:val="24"/>
        </w:rPr>
        <w:t>,</w:t>
      </w:r>
      <w:r w:rsidR="0060240E" w:rsidRPr="0060240E">
        <w:rPr>
          <w:sz w:val="24"/>
          <w:szCs w:val="24"/>
        </w:rPr>
        <w:t xml:space="preserve"> являющееся субъектом малого и среднего предпринимательства</w:t>
      </w:r>
      <w:r w:rsidRPr="0060240E">
        <w:rPr>
          <w:bCs w:val="0"/>
          <w:sz w:val="24"/>
          <w:szCs w:val="24"/>
        </w:rPr>
        <w:t xml:space="preserve">. </w:t>
      </w:r>
      <w:proofErr w:type="gramStart"/>
      <w:r w:rsidR="00362EA4" w:rsidRPr="0060240E">
        <w:rPr>
          <w:bCs w:val="0"/>
          <w:sz w:val="24"/>
          <w:szCs w:val="24"/>
        </w:rPr>
        <w:t>Дополнительные</w:t>
      </w:r>
      <w:r w:rsidR="00362EA4" w:rsidRPr="00EB7BE2">
        <w:rPr>
          <w:bCs w:val="0"/>
          <w:sz w:val="24"/>
          <w:szCs w:val="24"/>
        </w:rPr>
        <w:t xml:space="preserve">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6424BA">
        <w:fldChar w:fldCharType="begin"/>
      </w:r>
      <w:r w:rsidR="006424BA">
        <w:instrText xml:space="preserve"> REF _Ref191386451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_Ref440876619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6424BA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lastRenderedPageBreak/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</w:t>
      </w:r>
      <w:r w:rsidRPr="00F67073">
        <w:rPr>
          <w:sz w:val="24"/>
          <w:szCs w:val="24"/>
        </w:rPr>
        <w:t xml:space="preserve">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6424BA" w:rsidRPr="00F67073">
        <w:fldChar w:fldCharType="begin"/>
      </w:r>
      <w:r w:rsidR="006424BA" w:rsidRPr="00F67073">
        <w:instrText xml:space="preserve"> REF _Ref440275279 \r \h  \* MERGEFORMAT </w:instrText>
      </w:r>
      <w:r w:rsidR="006424BA" w:rsidRPr="00F67073">
        <w:fldChar w:fldCharType="separate"/>
      </w:r>
      <w:r w:rsidR="00090FCB" w:rsidRPr="00F67073">
        <w:rPr>
          <w:sz w:val="24"/>
          <w:szCs w:val="24"/>
        </w:rPr>
        <w:t>1.1.4</w:t>
      </w:r>
      <w:r w:rsidR="006424BA" w:rsidRPr="00F67073">
        <w:fldChar w:fldCharType="end"/>
      </w:r>
      <w:r w:rsidRPr="00F67073">
        <w:rPr>
          <w:sz w:val="24"/>
          <w:szCs w:val="24"/>
        </w:rPr>
        <w:t xml:space="preserve"> и разделе </w:t>
      </w:r>
      <w:r w:rsidR="006424BA" w:rsidRPr="00F67073">
        <w:fldChar w:fldCharType="begin"/>
      </w:r>
      <w:r w:rsidR="006424BA" w:rsidRPr="00F67073">
        <w:instrText xml:space="preserve"> REF _Ref440270568 \r \h  \* MERGEFORMAT </w:instrText>
      </w:r>
      <w:r w:rsidR="006424BA" w:rsidRPr="00F67073">
        <w:fldChar w:fldCharType="separate"/>
      </w:r>
      <w:r w:rsidR="00090FCB" w:rsidRPr="00F67073">
        <w:t>4</w:t>
      </w:r>
      <w:r w:rsidR="006424BA" w:rsidRPr="00F67073">
        <w:fldChar w:fldCharType="end"/>
      </w:r>
      <w:r w:rsidRPr="00F67073">
        <w:rPr>
          <w:sz w:val="24"/>
          <w:szCs w:val="24"/>
        </w:rPr>
        <w:t>, в соответствии с требованиями законодательства Российс</w:t>
      </w:r>
      <w:r w:rsidR="00F67073" w:rsidRPr="00F67073">
        <w:rPr>
          <w:sz w:val="24"/>
          <w:szCs w:val="24"/>
        </w:rPr>
        <w:t>кой Федерации)</w:t>
      </w:r>
      <w:r w:rsidRPr="00F67073">
        <w:rPr>
          <w:sz w:val="24"/>
          <w:szCs w:val="24"/>
        </w:rPr>
        <w:t>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60240E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 xml:space="preserve">Под термином аналогичного договора понимается договор, идентичный предмету и сопоставимый с объемом и суммой работ/услуг </w:t>
      </w:r>
      <w:r w:rsidRPr="0060240E">
        <w:rPr>
          <w:color w:val="000000"/>
          <w:sz w:val="24"/>
          <w:szCs w:val="24"/>
        </w:rPr>
        <w:t>договора по данной закупочной процедуре</w:t>
      </w:r>
      <w:r w:rsidR="00036006" w:rsidRPr="0060240E">
        <w:rPr>
          <w:color w:val="000000"/>
          <w:sz w:val="24"/>
          <w:szCs w:val="24"/>
          <w:lang w:eastAsia="ru-RU"/>
        </w:rPr>
        <w:t xml:space="preserve">. </w:t>
      </w:r>
    </w:p>
    <w:p w:rsidR="0060240E" w:rsidRPr="0060240E" w:rsidRDefault="0060240E" w:rsidP="0060240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0240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0240E">
        <w:rPr>
          <w:sz w:val="24"/>
          <w:szCs w:val="24"/>
          <w:lang w:eastAsia="ru-RU"/>
        </w:rPr>
        <w:t>Дополнительные</w:t>
      </w:r>
      <w:r w:rsidRPr="00AE1D21">
        <w:rPr>
          <w:sz w:val="24"/>
          <w:szCs w:val="24"/>
          <w:lang w:eastAsia="ru-RU"/>
        </w:rPr>
        <w:t xml:space="preserve">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_Ref440291364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3.3.8.1</w:t>
      </w:r>
      <w:r w:rsidR="006424BA">
        <w:fldChar w:fldCharType="end"/>
      </w:r>
      <w:r w:rsidRPr="00AE1D21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_Ref440271993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5.11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_Ref440272035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lastRenderedPageBreak/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_Ref440272119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5.7.1</w:t>
      </w:r>
      <w:r w:rsidR="006424BA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A7636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_Ref55336389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5.9</w:t>
      </w:r>
      <w:r w:rsidR="006424BA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_Ref55336398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5.10</w:t>
      </w:r>
      <w:r w:rsidR="006424BA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 xml:space="preserve">желательное требование, </w:t>
      </w:r>
      <w:r w:rsidR="00240E62" w:rsidRPr="00090FCB">
        <w:rPr>
          <w:sz w:val="24"/>
          <w:szCs w:val="24"/>
        </w:rPr>
        <w:lastRenderedPageBreak/>
        <w:t>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_Ref440272274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5.16</w:t>
      </w:r>
      <w:r w:rsidR="006424BA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</w:rPr>
        <w:t xml:space="preserve">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7636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_Ref440272510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_Ref191386482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A7636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6424BA">
        <w:fldChar w:fldCharType="begin"/>
      </w:r>
      <w:r w:rsidR="006424BA">
        <w:instrText xml:space="preserve"> REF _Ref307563248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6424BA">
        <w:fldChar w:fldCharType="begin"/>
      </w:r>
      <w:r w:rsidR="006424BA">
        <w:instrText xml:space="preserve"> REF _Ref307563262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6424BA">
        <w:fldChar w:fldCharType="begin"/>
      </w:r>
      <w:r w:rsidR="006424BA">
        <w:instrText xml:space="preserve"> REF _Ref306032591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6424BA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A7636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</w:t>
      </w:r>
      <w:proofErr w:type="gramStart"/>
      <w:r w:rsidRPr="00E71A48">
        <w:rPr>
          <w:bCs w:val="0"/>
          <w:iCs/>
          <w:sz w:val="24"/>
          <w:szCs w:val="24"/>
        </w:rPr>
        <w:t>процессе</w:t>
      </w:r>
      <w:proofErr w:type="gramEnd"/>
      <w:r w:rsidRPr="00E71A48">
        <w:rPr>
          <w:bCs w:val="0"/>
          <w:iCs/>
          <w:sz w:val="24"/>
          <w:szCs w:val="24"/>
        </w:rPr>
        <w:t xml:space="preserve">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212D09">
        <w:rPr>
          <w:bCs w:val="0"/>
          <w:iCs/>
          <w:sz w:val="24"/>
          <w:szCs w:val="24"/>
        </w:rPr>
        <w:t>случае</w:t>
      </w:r>
      <w:proofErr w:type="gramEnd"/>
      <w:r w:rsidRPr="00212D09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7636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76369">
        <w:rPr>
          <w:bCs w:val="0"/>
          <w:iCs/>
          <w:sz w:val="24"/>
          <w:szCs w:val="24"/>
        </w:rPr>
      </w:r>
      <w:r w:rsidR="00A76369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A7636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424BA">
        <w:fldChar w:fldCharType="begin"/>
      </w:r>
      <w:r w:rsidR="006424BA">
        <w:instrText xml:space="preserve"> REF _Ref440289401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6424BA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60240E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60240E">
        <w:rPr>
          <w:bCs w:val="0"/>
          <w:sz w:val="24"/>
          <w:szCs w:val="24"/>
        </w:rPr>
        <w:t>Заявк</w:t>
      </w:r>
      <w:r w:rsidR="00932C0A" w:rsidRPr="0060240E">
        <w:rPr>
          <w:bCs w:val="0"/>
          <w:sz w:val="24"/>
          <w:szCs w:val="24"/>
        </w:rPr>
        <w:t xml:space="preserve">и, </w:t>
      </w:r>
      <w:r w:rsidR="0060240E" w:rsidRPr="0060240E">
        <w:rPr>
          <w:bCs w:val="0"/>
          <w:sz w:val="24"/>
          <w:szCs w:val="24"/>
        </w:rPr>
        <w:t>на сумму 2% от стоимости Заявки, с учетом НДС</w:t>
      </w:r>
      <w:r w:rsidR="00932C0A" w:rsidRPr="0060240E">
        <w:rPr>
          <w:bCs w:val="0"/>
          <w:sz w:val="24"/>
          <w:szCs w:val="24"/>
        </w:rPr>
        <w:t xml:space="preserve">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60240E">
        <w:rPr>
          <w:sz w:val="24"/>
          <w:szCs w:val="24"/>
        </w:rPr>
        <w:t>Обеспечение исполнения обязательств Участника может предоставляться Участником</w:t>
      </w:r>
      <w:r w:rsidRPr="001E3137">
        <w:rPr>
          <w:sz w:val="24"/>
          <w:szCs w:val="24"/>
        </w:rPr>
        <w:t xml:space="preserve"> в форме соглашения о неустойке (п. </w:t>
      </w:r>
      <w:r w:rsidR="006424BA">
        <w:fldChar w:fldCharType="begin"/>
      </w:r>
      <w:r w:rsidR="006424BA">
        <w:instrText xml:space="preserve"> REF _Ref467168844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3.3.14.3</w:t>
      </w:r>
      <w:r w:rsidR="006424BA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3.3.14.4</w:t>
      </w:r>
      <w:r w:rsidR="006424BA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_Ref440272678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 xml:space="preserve">В </w:t>
      </w:r>
      <w:proofErr w:type="gramStart"/>
      <w:r w:rsidRPr="00AE1D21">
        <w:rPr>
          <w:bCs w:val="0"/>
          <w:sz w:val="24"/>
          <w:szCs w:val="24"/>
        </w:rPr>
        <w:t>соглашении</w:t>
      </w:r>
      <w:proofErr w:type="gramEnd"/>
      <w:r w:rsidRPr="00AE1D21">
        <w:rPr>
          <w:bCs w:val="0"/>
          <w:sz w:val="24"/>
          <w:szCs w:val="24"/>
        </w:rPr>
        <w:t xml:space="preserve">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6424BA">
        <w:fldChar w:fldCharType="begin"/>
      </w:r>
      <w:r w:rsidR="006424BA">
        <w:instrText xml:space="preserve"> REF _Ref306008743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6424BA">
        <w:lastRenderedPageBreak/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A76369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60240E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случаях</w:t>
      </w:r>
      <w:proofErr w:type="gramEnd"/>
      <w:r w:rsidRPr="00E71A48">
        <w:rPr>
          <w:bCs w:val="0"/>
          <w:sz w:val="24"/>
          <w:szCs w:val="24"/>
        </w:rPr>
        <w:t xml:space="preserve">, указанных в п. </w:t>
      </w:r>
      <w:r w:rsidR="006424BA">
        <w:fldChar w:fldCharType="begin"/>
      </w:r>
      <w:r w:rsidR="006424BA">
        <w:instrText xml:space="preserve"> REF _Ref305753174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</w:t>
      </w:r>
      <w:r w:rsidRPr="0060240E">
        <w:rPr>
          <w:bCs w:val="0"/>
          <w:sz w:val="24"/>
          <w:szCs w:val="24"/>
        </w:rPr>
        <w:t xml:space="preserve">размере </w:t>
      </w:r>
      <w:bookmarkEnd w:id="556"/>
      <w:r w:rsidR="0060240E" w:rsidRPr="0060240E">
        <w:rPr>
          <w:bCs w:val="0"/>
          <w:sz w:val="24"/>
          <w:szCs w:val="24"/>
        </w:rPr>
        <w:t>2%</w:t>
      </w:r>
      <w:r w:rsidR="000A7A8E" w:rsidRPr="0060240E">
        <w:rPr>
          <w:bCs w:val="0"/>
          <w:sz w:val="24"/>
          <w:szCs w:val="24"/>
        </w:rPr>
        <w:t xml:space="preserve"> от стоимости Заявки, с учетом НДС.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60240E">
        <w:rPr>
          <w:bCs w:val="0"/>
          <w:sz w:val="24"/>
          <w:szCs w:val="24"/>
        </w:rPr>
        <w:t>Участник</w:t>
      </w:r>
      <w:r w:rsidR="00932C0A" w:rsidRPr="0060240E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</w:t>
      </w:r>
      <w:r w:rsidR="00932C0A" w:rsidRPr="00E71A48">
        <w:rPr>
          <w:bCs w:val="0"/>
          <w:sz w:val="24"/>
          <w:szCs w:val="24"/>
        </w:rPr>
        <w:t xml:space="preserve"> требования Организатора/Заказчика об уплате неустойки.</w:t>
      </w:r>
      <w:bookmarkEnd w:id="557"/>
      <w:bookmarkEnd w:id="558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76369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76369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A76369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 настоящей </w:t>
      </w:r>
      <w:r w:rsidRPr="00CE0C9C">
        <w:rPr>
          <w:bCs w:val="0"/>
          <w:sz w:val="24"/>
          <w:szCs w:val="24"/>
        </w:rPr>
        <w:t xml:space="preserve">Документации, по адресу: </w:t>
      </w:r>
      <w:r w:rsidR="00BB6553" w:rsidRPr="00CE0C9C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CE0C9C">
        <w:rPr>
          <w:bCs w:val="0"/>
          <w:sz w:val="24"/>
          <w:szCs w:val="24"/>
        </w:rPr>
        <w:t>каб</w:t>
      </w:r>
      <w:proofErr w:type="spellEnd"/>
      <w:r w:rsidR="00BB6553" w:rsidRPr="00CE0C9C">
        <w:rPr>
          <w:bCs w:val="0"/>
          <w:sz w:val="24"/>
          <w:szCs w:val="24"/>
        </w:rPr>
        <w:t xml:space="preserve">. №303, исполнительный сотрудник - </w:t>
      </w:r>
      <w:proofErr w:type="spellStart"/>
      <w:r w:rsidR="00100ABC" w:rsidRPr="00CE0C9C">
        <w:rPr>
          <w:bCs w:val="0"/>
          <w:sz w:val="24"/>
          <w:szCs w:val="24"/>
        </w:rPr>
        <w:t>Горностаева</w:t>
      </w:r>
      <w:proofErr w:type="spellEnd"/>
      <w:r w:rsidR="00BB6553" w:rsidRPr="00CE0C9C">
        <w:rPr>
          <w:bCs w:val="0"/>
          <w:sz w:val="24"/>
          <w:szCs w:val="24"/>
        </w:rPr>
        <w:t xml:space="preserve"> Татьяна Валентиновна, контактный телефон (495) 747-92-92</w:t>
      </w:r>
      <w:r w:rsidRPr="00CE0C9C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6424BA">
        <w:fldChar w:fldCharType="begin"/>
      </w:r>
      <w:r w:rsidR="006424BA">
        <w:instrText xml:space="preserve"> REF _Ref303323780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6424BA">
        <w:fldChar w:fldCharType="begin"/>
      </w:r>
      <w:r w:rsidR="006424BA">
        <w:instrText xml:space="preserve"> REF _Ref467508029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3.3.14.5</w:t>
      </w:r>
      <w:r w:rsidR="006424BA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 xml:space="preserve">В </w:t>
      </w:r>
      <w:proofErr w:type="gramStart"/>
      <w:r w:rsidRPr="001E3137">
        <w:rPr>
          <w:sz w:val="24"/>
          <w:szCs w:val="24"/>
        </w:rPr>
        <w:t>случае</w:t>
      </w:r>
      <w:proofErr w:type="gramEnd"/>
      <w:r w:rsidRPr="001E3137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, если на момент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</w:t>
      </w:r>
      <w:r w:rsidRPr="001E3137">
        <w:rPr>
          <w:szCs w:val="24"/>
        </w:rPr>
        <w:lastRenderedPageBreak/>
        <w:t xml:space="preserve">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1E3137">
        <w:rPr>
          <w:szCs w:val="24"/>
        </w:rPr>
        <w:t>поручении</w:t>
      </w:r>
      <w:proofErr w:type="gramEnd"/>
      <w:r w:rsidRPr="001E3137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1E3137">
        <w:rPr>
          <w:szCs w:val="24"/>
        </w:rPr>
        <w:t>случае</w:t>
      </w:r>
      <w:proofErr w:type="gramEnd"/>
      <w:r w:rsidRPr="001E3137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CE0C9C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</w:t>
      </w:r>
      <w:r w:rsidRPr="00CE0C9C">
        <w:rPr>
          <w:rFonts w:eastAsia="Calibri"/>
          <w:szCs w:val="24"/>
          <w:lang w:eastAsia="en-US"/>
        </w:rPr>
        <w:t xml:space="preserve">обеспечения Заявки, вместе с Анкетой Участника (п. </w:t>
      </w:r>
      <w:r w:rsidR="006424BA" w:rsidRPr="00CE0C9C">
        <w:fldChar w:fldCharType="begin"/>
      </w:r>
      <w:r w:rsidR="006424BA" w:rsidRPr="00CE0C9C">
        <w:instrText xml:space="preserve"> REF _Ref55335823 \r \h  \* MERGEFORMAT </w:instrText>
      </w:r>
      <w:r w:rsidR="006424BA" w:rsidRPr="00CE0C9C">
        <w:fldChar w:fldCharType="separate"/>
      </w:r>
      <w:r w:rsidR="00090FCB" w:rsidRPr="00CE0C9C">
        <w:rPr>
          <w:rFonts w:eastAsia="Calibri"/>
          <w:szCs w:val="24"/>
          <w:lang w:eastAsia="en-US"/>
        </w:rPr>
        <w:t>5.7</w:t>
      </w:r>
      <w:r w:rsidR="006424BA" w:rsidRPr="00CE0C9C">
        <w:fldChar w:fldCharType="end"/>
      </w:r>
      <w:r w:rsidRPr="00CE0C9C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100ABC" w:rsidRPr="00CE0C9C">
        <w:rPr>
          <w:rFonts w:eastAsia="Calibri"/>
          <w:szCs w:val="24"/>
          <w:lang w:eastAsia="en-US"/>
        </w:rPr>
        <w:t>Горностаевой</w:t>
      </w:r>
      <w:r w:rsidRPr="00CE0C9C">
        <w:rPr>
          <w:rFonts w:eastAsia="Calibri"/>
          <w:szCs w:val="24"/>
          <w:lang w:eastAsia="en-US"/>
        </w:rPr>
        <w:t xml:space="preserve"> Татьяне</w:t>
      </w:r>
      <w:proofErr w:type="gramEnd"/>
      <w:r w:rsidRPr="00CE0C9C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671D02" w:rsidRPr="00CE0C9C">
          <w:rPr>
            <w:rFonts w:eastAsia="Calibri"/>
            <w:szCs w:val="24"/>
            <w:u w:val="single"/>
            <w:lang w:eastAsia="en-US"/>
          </w:rPr>
          <w:t>Gornostaeva.TV@mrsk-1.ru</w:t>
        </w:r>
      </w:hyperlink>
      <w:r w:rsidRPr="00CE0C9C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CE0C9C">
        <w:rPr>
          <w:szCs w:val="24"/>
        </w:rPr>
        <w:t xml:space="preserve">до момента истечения срока окончания приема заявок (п. </w:t>
      </w:r>
      <w:r w:rsidR="006424BA" w:rsidRPr="00CE0C9C">
        <w:fldChar w:fldCharType="begin"/>
      </w:r>
      <w:r w:rsidR="006424BA" w:rsidRPr="00CE0C9C">
        <w:instrText xml:space="preserve"> REF _Ref440289953 \r \h  \* MERGEFORMAT </w:instrText>
      </w:r>
      <w:r w:rsidR="006424BA" w:rsidRPr="00CE0C9C">
        <w:fldChar w:fldCharType="separate"/>
      </w:r>
      <w:r w:rsidR="00090FCB" w:rsidRPr="00CE0C9C">
        <w:rPr>
          <w:szCs w:val="24"/>
        </w:rPr>
        <w:t>3.4.1.3</w:t>
      </w:r>
      <w:r w:rsidR="006424BA" w:rsidRPr="00CE0C9C">
        <w:fldChar w:fldCharType="end"/>
      </w:r>
      <w:r w:rsidRPr="00CE0C9C">
        <w:rPr>
          <w:szCs w:val="24"/>
        </w:rPr>
        <w:t>).</w:t>
      </w:r>
    </w:p>
    <w:p w:rsidR="00F64A8B" w:rsidRPr="00CE0C9C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CE0C9C">
        <w:rPr>
          <w:rFonts w:eastAsia="Calibri"/>
          <w:szCs w:val="24"/>
          <w:lang w:eastAsia="en-US"/>
        </w:rPr>
        <w:t>Реквизиты</w:t>
      </w:r>
      <w:r w:rsidRPr="00CE0C9C">
        <w:rPr>
          <w:szCs w:val="24"/>
        </w:rPr>
        <w:t xml:space="preserve"> Заказчика для перечисления денежных сре</w:t>
      </w:r>
      <w:proofErr w:type="gramStart"/>
      <w:r w:rsidRPr="00CE0C9C">
        <w:rPr>
          <w:szCs w:val="24"/>
        </w:rPr>
        <w:t>дств в к</w:t>
      </w:r>
      <w:proofErr w:type="gramEnd"/>
      <w:r w:rsidRPr="00CE0C9C">
        <w:rPr>
          <w:szCs w:val="24"/>
        </w:rPr>
        <w:t xml:space="preserve">ачестве обеспечения обязательств, связанных с участием в </w:t>
      </w:r>
      <w:r w:rsidR="005C0B25" w:rsidRPr="00CE0C9C">
        <w:rPr>
          <w:szCs w:val="24"/>
        </w:rPr>
        <w:t xml:space="preserve">Запросе предложений </w:t>
      </w:r>
      <w:r w:rsidRPr="00CE0C9C">
        <w:rPr>
          <w:szCs w:val="24"/>
        </w:rPr>
        <w:t>и подачей Заявки:</w:t>
      </w:r>
      <w:bookmarkEnd w:id="561"/>
    </w:p>
    <w:p w:rsidR="00F64A8B" w:rsidRPr="00CE0C9C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CE0C9C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CE0C9C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CE0C9C">
        <w:rPr>
          <w:sz w:val="24"/>
          <w:szCs w:val="24"/>
        </w:rPr>
        <w:t>ИНН/КПП: 6901067107/997450001</w:t>
      </w:r>
    </w:p>
    <w:p w:rsidR="00F64A8B" w:rsidRPr="00CE0C9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gramStart"/>
      <w:r w:rsidRPr="00CE0C9C">
        <w:rPr>
          <w:sz w:val="24"/>
          <w:szCs w:val="24"/>
        </w:rPr>
        <w:t>р</w:t>
      </w:r>
      <w:proofErr w:type="gramEnd"/>
      <w:r w:rsidRPr="00CE0C9C">
        <w:rPr>
          <w:sz w:val="24"/>
          <w:szCs w:val="24"/>
        </w:rPr>
        <w:t>/с: 40702810000000019885 в ПАО РОСБАНК</w:t>
      </w:r>
    </w:p>
    <w:p w:rsidR="00F64A8B" w:rsidRPr="00CE0C9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CE0C9C">
        <w:rPr>
          <w:sz w:val="24"/>
          <w:szCs w:val="24"/>
        </w:rPr>
        <w:t>БИК: 044525256</w:t>
      </w:r>
    </w:p>
    <w:p w:rsidR="00F64A8B" w:rsidRPr="00CE0C9C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CE0C9C">
        <w:rPr>
          <w:sz w:val="24"/>
          <w:szCs w:val="24"/>
        </w:rPr>
        <w:t>к/с: 30101810000000000256</w:t>
      </w:r>
    </w:p>
    <w:p w:rsidR="00F64A8B" w:rsidRPr="00CE0C9C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CE0C9C">
        <w:rPr>
          <w:rFonts w:eastAsia="Calibri"/>
          <w:szCs w:val="24"/>
          <w:lang w:eastAsia="en-US"/>
        </w:rPr>
        <w:t>Предоставленное</w:t>
      </w:r>
      <w:r w:rsidRPr="00CE0C9C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CE0C9C">
        <w:rPr>
          <w:szCs w:val="24"/>
        </w:rPr>
        <w:t xml:space="preserve">Запросе предложений </w:t>
      </w:r>
      <w:r w:rsidRPr="00CE0C9C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3.14</w:t>
      </w:r>
      <w:r w:rsidR="006424BA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CE0C9C">
        <w:rPr>
          <w:b/>
          <w:bCs w:val="0"/>
          <w:sz w:val="24"/>
          <w:szCs w:val="24"/>
        </w:rPr>
        <w:t xml:space="preserve">минут </w:t>
      </w:r>
      <w:r w:rsidR="00CE0C9C" w:rsidRPr="00CE0C9C">
        <w:rPr>
          <w:b/>
          <w:bCs w:val="0"/>
          <w:sz w:val="24"/>
          <w:szCs w:val="24"/>
        </w:rPr>
        <w:t>20</w:t>
      </w:r>
      <w:r w:rsidR="002B5044" w:rsidRPr="00CE0C9C">
        <w:rPr>
          <w:b/>
          <w:bCs w:val="0"/>
          <w:sz w:val="24"/>
          <w:szCs w:val="24"/>
        </w:rPr>
        <w:t xml:space="preserve"> </w:t>
      </w:r>
      <w:r w:rsidR="00CE0C9C" w:rsidRPr="00CE0C9C">
        <w:rPr>
          <w:b/>
          <w:bCs w:val="0"/>
          <w:sz w:val="24"/>
          <w:szCs w:val="24"/>
        </w:rPr>
        <w:t>ноября</w:t>
      </w:r>
      <w:r w:rsidR="002B5044" w:rsidRPr="00CE0C9C">
        <w:rPr>
          <w:b/>
          <w:bCs w:val="0"/>
          <w:sz w:val="24"/>
          <w:szCs w:val="24"/>
        </w:rPr>
        <w:t xml:space="preserve"> 201</w:t>
      </w:r>
      <w:r w:rsidR="00DB05D8" w:rsidRPr="00CE0C9C">
        <w:rPr>
          <w:b/>
          <w:bCs w:val="0"/>
          <w:sz w:val="24"/>
          <w:szCs w:val="24"/>
        </w:rPr>
        <w:t>7</w:t>
      </w:r>
      <w:r w:rsidR="002B5044" w:rsidRPr="00CE0C9C">
        <w:rPr>
          <w:b/>
          <w:bCs w:val="0"/>
          <w:sz w:val="24"/>
          <w:szCs w:val="24"/>
        </w:rPr>
        <w:t xml:space="preserve"> года</w:t>
      </w:r>
      <w:r w:rsidR="00BB27D7" w:rsidRPr="00CE0C9C">
        <w:rPr>
          <w:b/>
          <w:bCs w:val="0"/>
          <w:sz w:val="24"/>
          <w:szCs w:val="24"/>
        </w:rPr>
        <w:t xml:space="preserve">, </w:t>
      </w:r>
      <w:r w:rsidR="00BB27D7" w:rsidRPr="00CE0C9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CE0C9C">
        <w:rPr>
          <w:bCs w:val="0"/>
          <w:spacing w:val="-2"/>
          <w:sz w:val="24"/>
          <w:szCs w:val="24"/>
        </w:rPr>
        <w:t>(под</w:t>
      </w:r>
      <w:r w:rsidR="00BB27D7" w:rsidRPr="00CE0C9C">
        <w:rPr>
          <w:bCs w:val="0"/>
          <w:sz w:val="24"/>
          <w:szCs w:val="24"/>
        </w:rPr>
        <w:t xml:space="preserve">раздел </w:t>
      </w:r>
      <w:r w:rsidR="00A76369" w:rsidRPr="00CE0C9C">
        <w:rPr>
          <w:bCs w:val="0"/>
          <w:sz w:val="24"/>
          <w:szCs w:val="24"/>
        </w:rPr>
        <w:fldChar w:fldCharType="begin"/>
      </w:r>
      <w:r w:rsidR="00BB27D7" w:rsidRPr="00CE0C9C">
        <w:rPr>
          <w:bCs w:val="0"/>
          <w:sz w:val="24"/>
          <w:szCs w:val="24"/>
        </w:rPr>
        <w:instrText xml:space="preserve"> REF _Ref55336310 \r \h </w:instrText>
      </w:r>
      <w:r w:rsidR="00CE0C9C">
        <w:rPr>
          <w:bCs w:val="0"/>
          <w:sz w:val="24"/>
          <w:szCs w:val="24"/>
        </w:rPr>
        <w:instrText xml:space="preserve"> \* MERGEFORMAT </w:instrText>
      </w:r>
      <w:r w:rsidR="00A76369" w:rsidRPr="00CE0C9C">
        <w:rPr>
          <w:bCs w:val="0"/>
          <w:sz w:val="24"/>
          <w:szCs w:val="24"/>
        </w:rPr>
      </w:r>
      <w:r w:rsidR="00A76369" w:rsidRPr="00CE0C9C">
        <w:rPr>
          <w:bCs w:val="0"/>
          <w:sz w:val="24"/>
          <w:szCs w:val="24"/>
        </w:rPr>
        <w:fldChar w:fldCharType="separate"/>
      </w:r>
      <w:r w:rsidR="00090FCB" w:rsidRPr="00CE0C9C">
        <w:rPr>
          <w:bCs w:val="0"/>
          <w:sz w:val="24"/>
          <w:szCs w:val="24"/>
        </w:rPr>
        <w:t>5.1</w:t>
      </w:r>
      <w:r w:rsidR="00A76369" w:rsidRPr="00CE0C9C">
        <w:rPr>
          <w:bCs w:val="0"/>
          <w:sz w:val="24"/>
          <w:szCs w:val="24"/>
        </w:rPr>
        <w:fldChar w:fldCharType="end"/>
      </w:r>
      <w:r w:rsidR="00BB27D7" w:rsidRPr="00CE0C9C">
        <w:rPr>
          <w:bCs w:val="0"/>
          <w:sz w:val="24"/>
          <w:szCs w:val="24"/>
          <w:lang w:eastAsia="ru-RU"/>
        </w:rPr>
        <w:t>)</w:t>
      </w:r>
      <w:r w:rsidR="00BB27D7" w:rsidRPr="00CE0C9C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B27D7" w:rsidRPr="00AE1D21">
        <w:rPr>
          <w:bCs w:val="0"/>
          <w:sz w:val="24"/>
          <w:szCs w:val="24"/>
        </w:rPr>
        <w:t xml:space="preserve"> доске» ЭТП</w:t>
      </w:r>
      <w:r w:rsidR="00717F60" w:rsidRPr="00AE1D21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AE1D21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1" w:name="_Ref115077798"/>
      <w:bookmarkStart w:id="582" w:name="_Toc439323708"/>
      <w:bookmarkStart w:id="583" w:name="_Toc440361342"/>
      <w:bookmarkStart w:id="584" w:name="_Toc440376097"/>
      <w:bookmarkStart w:id="585" w:name="_Toc440376224"/>
      <w:bookmarkStart w:id="586" w:name="_Toc440382489"/>
      <w:bookmarkStart w:id="587" w:name="_Toc440447159"/>
      <w:bookmarkStart w:id="588" w:name="_Toc440632319"/>
      <w:bookmarkStart w:id="589" w:name="_Toc440875092"/>
      <w:bookmarkStart w:id="590" w:name="_Toc441131079"/>
      <w:bookmarkStart w:id="591" w:name="_Toc465774600"/>
      <w:bookmarkStart w:id="592" w:name="_Toc465848829"/>
      <w:bookmarkStart w:id="593" w:name="_Toc468875331"/>
      <w:bookmarkStart w:id="594" w:name="_Toc469488383"/>
      <w:bookmarkStart w:id="595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</w:t>
      </w:r>
      <w:bookmarkStart w:id="596" w:name="_GoBack"/>
      <w:bookmarkEnd w:id="596"/>
      <w:r w:rsidR="00CE4D51" w:rsidRPr="001E3137">
        <w:rPr>
          <w:sz w:val="24"/>
          <w:szCs w:val="24"/>
        </w:rPr>
        <w:t>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424BA">
        <w:fldChar w:fldCharType="begin"/>
      </w:r>
      <w:r w:rsidR="006424BA">
        <w:instrText xml:space="preserve"> REF _Ref55279015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3.3.1.6</w:t>
      </w:r>
      <w:r w:rsidR="006424BA">
        <w:fldChar w:fldCharType="end"/>
      </w:r>
      <w:r w:rsidRPr="00223D18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_Ref195087786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3.3.1.7</w:t>
      </w:r>
      <w:r w:rsidR="006424B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424BA">
        <w:fldChar w:fldCharType="begin"/>
      </w:r>
      <w:r w:rsidR="006424BA">
        <w:instrText xml:space="preserve"> REF _Ref93089454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424BA">
        <w:fldChar w:fldCharType="begin"/>
      </w:r>
      <w:r w:rsidR="006424BA">
        <w:instrText xml:space="preserve"> REF _Ref303670674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6424B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6424BA">
        <w:fldChar w:fldCharType="begin"/>
      </w:r>
      <w:r w:rsidR="006424BA">
        <w:instrText xml:space="preserve"> REF _Ref444181467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lastRenderedPageBreak/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CE0C9C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proofErr w:type="gramStart"/>
      <w:r w:rsidRPr="00A5754C">
        <w:rPr>
          <w:sz w:val="24"/>
          <w:szCs w:val="24"/>
        </w:rPr>
        <w:t>рамках</w:t>
      </w:r>
      <w:proofErr w:type="gramEnd"/>
      <w:r w:rsidRPr="00A5754C">
        <w:rPr>
          <w:sz w:val="24"/>
          <w:szCs w:val="24"/>
        </w:rPr>
        <w:t xml:space="preserve"> оценочной стадии </w:t>
      </w:r>
      <w:r w:rsidRPr="00751A4B">
        <w:rPr>
          <w:sz w:val="24"/>
          <w:szCs w:val="24"/>
        </w:rPr>
        <w:t xml:space="preserve">Закупочная комиссия оценивает и сопоставляет </w:t>
      </w:r>
      <w:r w:rsidRPr="00CE0C9C">
        <w:rPr>
          <w:sz w:val="24"/>
          <w:szCs w:val="24"/>
        </w:rPr>
        <w:t>Заявки и проводит их ранжирование по степени предпочтительности для Заказчика</w:t>
      </w:r>
      <w:r w:rsidR="00D275BB" w:rsidRPr="00CE0C9C">
        <w:rPr>
          <w:sz w:val="24"/>
          <w:szCs w:val="24"/>
        </w:rPr>
        <w:t xml:space="preserve">. Порядок проведения оценочной стадии, </w:t>
      </w:r>
      <w:r w:rsidRPr="00CE0C9C">
        <w:rPr>
          <w:sz w:val="24"/>
          <w:szCs w:val="24"/>
        </w:rPr>
        <w:t>критери</w:t>
      </w:r>
      <w:r w:rsidR="00D275BB" w:rsidRPr="00CE0C9C">
        <w:rPr>
          <w:sz w:val="24"/>
          <w:szCs w:val="24"/>
        </w:rPr>
        <w:t>и</w:t>
      </w:r>
      <w:r w:rsidRPr="00CE0C9C">
        <w:rPr>
          <w:sz w:val="24"/>
          <w:szCs w:val="24"/>
        </w:rPr>
        <w:t xml:space="preserve"> и их весов</w:t>
      </w:r>
      <w:r w:rsidR="00D275BB" w:rsidRPr="00CE0C9C">
        <w:rPr>
          <w:sz w:val="24"/>
          <w:szCs w:val="24"/>
        </w:rPr>
        <w:t>ые</w:t>
      </w:r>
      <w:r w:rsidRPr="00CE0C9C">
        <w:rPr>
          <w:sz w:val="24"/>
          <w:szCs w:val="24"/>
        </w:rPr>
        <w:t xml:space="preserve"> коэффициент</w:t>
      </w:r>
      <w:r w:rsidR="00D275BB" w:rsidRPr="00CE0C9C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CE0C9C">
        <w:rPr>
          <w:sz w:val="24"/>
          <w:szCs w:val="24"/>
        </w:rPr>
        <w:t xml:space="preserve">Закупочная комиссия ранжирует </w:t>
      </w:r>
      <w:r w:rsidR="004B5EB3" w:rsidRPr="00CE0C9C">
        <w:rPr>
          <w:sz w:val="24"/>
          <w:szCs w:val="24"/>
        </w:rPr>
        <w:t>Заявк</w:t>
      </w:r>
      <w:r w:rsidRPr="00CE0C9C">
        <w:rPr>
          <w:sz w:val="24"/>
          <w:szCs w:val="24"/>
        </w:rPr>
        <w:t xml:space="preserve">и </w:t>
      </w:r>
      <w:r w:rsidR="009C744E" w:rsidRPr="00CE0C9C">
        <w:rPr>
          <w:sz w:val="24"/>
          <w:szCs w:val="24"/>
        </w:rPr>
        <w:t>Участник</w:t>
      </w:r>
      <w:r w:rsidRPr="00CE0C9C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CE0C9C">
        <w:rPr>
          <w:sz w:val="24"/>
          <w:szCs w:val="24"/>
        </w:rPr>
        <w:t>Участник</w:t>
      </w:r>
      <w:r w:rsidRPr="00CE0C9C">
        <w:rPr>
          <w:sz w:val="24"/>
          <w:szCs w:val="24"/>
        </w:rPr>
        <w:t xml:space="preserve">ами. </w:t>
      </w:r>
      <w:r w:rsidR="00854CC7" w:rsidRPr="00CE0C9C">
        <w:rPr>
          <w:sz w:val="24"/>
          <w:szCs w:val="24"/>
        </w:rPr>
        <w:t>Предоставление приоритета</w:t>
      </w:r>
      <w:r w:rsidR="00854CC7" w:rsidRPr="00751A4B">
        <w:rPr>
          <w:sz w:val="24"/>
          <w:szCs w:val="24"/>
        </w:rPr>
        <w:t xml:space="preserve"> при закупке услуг, оказываемых российскими лицами, осуществляется на условиях, указанных в разделе </w:t>
      </w:r>
      <w:r w:rsidR="006424BA">
        <w:fldChar w:fldCharType="begin"/>
      </w:r>
      <w:r w:rsidR="006424BA">
        <w:instrText xml:space="preserve"> REF _Ref471894330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3.8</w:t>
      </w:r>
      <w:r w:rsidR="006424BA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424BA">
        <w:fldChar w:fldCharType="begin"/>
      </w:r>
      <w:r w:rsidR="006424BA">
        <w:instrText xml:space="preserve"> REF _Ref465847813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6424BA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424BA">
        <w:fldChar w:fldCharType="begin"/>
      </w:r>
      <w:r w:rsidR="006424BA">
        <w:instrText xml:space="preserve"> REF _Ref306352987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6424BA">
        <w:fldChar w:fldCharType="begin"/>
      </w:r>
      <w:r w:rsidR="006424BA">
        <w:instrText xml:space="preserve"> REF _Ref306353005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</w:t>
      </w:r>
      <w:proofErr w:type="gramStart"/>
      <w:r w:rsidRPr="00AE1D21">
        <w:rPr>
          <w:sz w:val="24"/>
          <w:szCs w:val="24"/>
        </w:rPr>
        <w:t>случае</w:t>
      </w:r>
      <w:proofErr w:type="gramEnd"/>
      <w:r w:rsidRPr="00AE1D21">
        <w:rPr>
          <w:sz w:val="24"/>
          <w:szCs w:val="24"/>
        </w:rPr>
        <w:t xml:space="preserve">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6424BA">
        <w:fldChar w:fldCharType="begin"/>
      </w:r>
      <w:r w:rsidR="006424BA">
        <w:instrText xml:space="preserve"> REF _Ref468874106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3.7.8</w:t>
      </w:r>
      <w:r w:rsidR="006424BA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 xml:space="preserve">В </w:t>
      </w:r>
      <w:proofErr w:type="gramStart"/>
      <w:r w:rsidRPr="00751A4B">
        <w:rPr>
          <w:sz w:val="24"/>
          <w:szCs w:val="24"/>
        </w:rPr>
        <w:t>рамках</w:t>
      </w:r>
      <w:proofErr w:type="gramEnd"/>
      <w:r w:rsidRPr="00751A4B">
        <w:rPr>
          <w:sz w:val="24"/>
          <w:szCs w:val="24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CE0C9C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</w:t>
      </w:r>
      <w:r w:rsidRPr="00CE0C9C">
        <w:rPr>
          <w:sz w:val="24"/>
          <w:szCs w:val="24"/>
        </w:rPr>
        <w:t xml:space="preserve">услуг, оказываемых российскими лицами </w:t>
      </w:r>
      <w:proofErr w:type="gramStart"/>
      <w:r w:rsidRPr="00CE0C9C">
        <w:rPr>
          <w:i/>
          <w:sz w:val="24"/>
          <w:szCs w:val="24"/>
          <w:lang w:val="en-US"/>
        </w:rPr>
        <w:t>k</w:t>
      </w:r>
      <w:proofErr w:type="gramEnd"/>
      <w:r w:rsidRPr="00CE0C9C">
        <w:rPr>
          <w:i/>
          <w:sz w:val="24"/>
          <w:szCs w:val="24"/>
          <w:vertAlign w:val="subscript"/>
        </w:rPr>
        <w:t>ПРИОР</w:t>
      </w:r>
      <w:r w:rsidRPr="00CE0C9C">
        <w:rPr>
          <w:sz w:val="24"/>
          <w:szCs w:val="24"/>
        </w:rPr>
        <w:t xml:space="preserve">=0,85, иначе </w:t>
      </w:r>
      <w:r w:rsidRPr="00CE0C9C">
        <w:rPr>
          <w:i/>
          <w:sz w:val="24"/>
          <w:szCs w:val="24"/>
          <w:lang w:val="en-US"/>
        </w:rPr>
        <w:t>k</w:t>
      </w:r>
      <w:r w:rsidRPr="00CE0C9C">
        <w:rPr>
          <w:i/>
          <w:sz w:val="24"/>
          <w:szCs w:val="24"/>
          <w:vertAlign w:val="subscript"/>
        </w:rPr>
        <w:t>ПРИОР</w:t>
      </w:r>
      <w:r w:rsidRPr="00CE0C9C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CE0C9C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CE0C9C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C9C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424BA" w:rsidRPr="00CE0C9C">
        <w:fldChar w:fldCharType="begin"/>
      </w:r>
      <w:r w:rsidR="006424BA" w:rsidRPr="00CE0C9C">
        <w:instrText xml:space="preserve"> REF _Ref303251044 \r \h  \* MERGEFORMAT </w:instrText>
      </w:r>
      <w:r w:rsidR="006424BA" w:rsidRPr="00CE0C9C">
        <w:fldChar w:fldCharType="separate"/>
      </w:r>
      <w:r w:rsidR="00090FCB" w:rsidRPr="00CE0C9C">
        <w:rPr>
          <w:rFonts w:ascii="Times New Roman" w:hAnsi="Times New Roman" w:cs="Times New Roman"/>
          <w:sz w:val="24"/>
          <w:szCs w:val="24"/>
        </w:rPr>
        <w:t>3.10</w:t>
      </w:r>
      <w:r w:rsidR="006424BA" w:rsidRPr="00CE0C9C">
        <w:fldChar w:fldCharType="end"/>
      </w:r>
      <w:r w:rsidRPr="00CE0C9C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6424BA">
        <w:fldChar w:fldCharType="begin"/>
      </w:r>
      <w:r w:rsidR="006424BA">
        <w:instrText xml:space="preserve"> REF _Ref468874794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6424BA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6424BA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1D3EA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1D3EA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6424BA">
        <w:fldChar w:fldCharType="begin"/>
      </w:r>
      <w:r w:rsidR="006424BA">
        <w:instrText xml:space="preserve"> REF _Ref468874893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6424BA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  <w:proofErr w:type="gramEnd"/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6424BA">
        <w:fldChar w:fldCharType="begin"/>
      </w:r>
      <w:r w:rsidR="006424BA">
        <w:instrText xml:space="preserve"> REF _Ref294695546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6424BA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_Ref294695403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6424BA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6424BA">
        <w:fldChar w:fldCharType="begin"/>
      </w:r>
      <w:r w:rsidR="006424BA">
        <w:instrText xml:space="preserve"> REF _Ref468201447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_Ref305979053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6424BA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6424BA">
        <w:fldChar w:fldCharType="begin"/>
      </w:r>
      <w:r w:rsidR="006424BA">
        <w:instrText xml:space="preserve"> REF _Ref468973892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6424BA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6424BA">
        <w:fldChar w:fldCharType="begin"/>
      </w:r>
      <w:r w:rsidR="006424BA">
        <w:instrText xml:space="preserve"> REF _Ref468875001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</w:t>
      </w:r>
      <w:r w:rsidR="006424BA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6424BA">
        <w:fldChar w:fldCharType="begin"/>
      </w:r>
      <w:r w:rsidR="006424BA">
        <w:instrText xml:space="preserve"> REF _Ref468875070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3.12.6</w:t>
      </w:r>
      <w:r w:rsidR="006424BA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6424B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C12FA4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>
        <w:t>закупаемых услуг</w:t>
      </w:r>
      <w:bookmarkEnd w:id="73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CE0C9C">
        <w:rPr>
          <w:b w:val="0"/>
          <w:szCs w:val="24"/>
        </w:rPr>
        <w:t xml:space="preserve">Лоту №1 (подраздел </w:t>
      </w:r>
      <w:r w:rsidR="00A76369" w:rsidRPr="00CE0C9C">
        <w:rPr>
          <w:b w:val="0"/>
          <w:szCs w:val="24"/>
        </w:rPr>
        <w:fldChar w:fldCharType="begin"/>
      </w:r>
      <w:r w:rsidR="00A154B7" w:rsidRPr="00CE0C9C">
        <w:rPr>
          <w:b w:val="0"/>
          <w:szCs w:val="24"/>
        </w:rPr>
        <w:instrText xml:space="preserve"> REF _Ref440275279 \r \h </w:instrText>
      </w:r>
      <w:r w:rsidR="00CE0C9C">
        <w:rPr>
          <w:b w:val="0"/>
          <w:szCs w:val="24"/>
        </w:rPr>
        <w:instrText xml:space="preserve"> \* MERGEFORMAT </w:instrText>
      </w:r>
      <w:r w:rsidR="00A76369" w:rsidRPr="00CE0C9C">
        <w:rPr>
          <w:b w:val="0"/>
          <w:szCs w:val="24"/>
        </w:rPr>
      </w:r>
      <w:r w:rsidR="00A76369" w:rsidRPr="00CE0C9C">
        <w:rPr>
          <w:b w:val="0"/>
          <w:szCs w:val="24"/>
        </w:rPr>
        <w:fldChar w:fldCharType="separate"/>
      </w:r>
      <w:r w:rsidR="00090FCB" w:rsidRPr="00CE0C9C">
        <w:rPr>
          <w:b w:val="0"/>
          <w:szCs w:val="24"/>
        </w:rPr>
        <w:t>1.1.4</w:t>
      </w:r>
      <w:r w:rsidR="00A76369" w:rsidRPr="00CE0C9C">
        <w:rPr>
          <w:b w:val="0"/>
          <w:szCs w:val="24"/>
        </w:rPr>
        <w:fldChar w:fldCharType="end"/>
      </w:r>
      <w:r w:rsidR="00A154B7" w:rsidRPr="00CE0C9C">
        <w:rPr>
          <w:b w:val="0"/>
          <w:szCs w:val="24"/>
        </w:rPr>
        <w:t>)</w:t>
      </w:r>
      <w:r w:rsidRPr="00CE0C9C">
        <w:rPr>
          <w:b w:val="0"/>
          <w:szCs w:val="24"/>
        </w:rPr>
        <w:t xml:space="preserve"> изложен</w:t>
      </w:r>
      <w:r w:rsidR="00F463E8" w:rsidRPr="00CE0C9C">
        <w:rPr>
          <w:b w:val="0"/>
          <w:szCs w:val="24"/>
        </w:rPr>
        <w:t>о(</w:t>
      </w:r>
      <w:r w:rsidRPr="00CE0C9C">
        <w:rPr>
          <w:b w:val="0"/>
          <w:szCs w:val="24"/>
        </w:rPr>
        <w:t>ы</w:t>
      </w:r>
      <w:r w:rsidR="00F463E8" w:rsidRPr="00CE0C9C">
        <w:rPr>
          <w:b w:val="0"/>
          <w:szCs w:val="24"/>
        </w:rPr>
        <w:t>)</w:t>
      </w:r>
      <w:r w:rsidRPr="00CE0C9C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CE0C9C">
        <w:rPr>
          <w:b w:val="0"/>
          <w:szCs w:val="24"/>
        </w:rPr>
        <w:t>Участник</w:t>
      </w:r>
      <w:r w:rsidRPr="00CE0C9C">
        <w:rPr>
          <w:b w:val="0"/>
          <w:szCs w:val="24"/>
        </w:rPr>
        <w:t>ам вместе с ней в качестве</w:t>
      </w:r>
      <w:r w:rsidRPr="003803A7">
        <w:rPr>
          <w:b w:val="0"/>
          <w:szCs w:val="24"/>
        </w:rPr>
        <w:t xml:space="preserve">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3803A7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3803A7">
        <w:t xml:space="preserve">Требование к </w:t>
      </w:r>
      <w:bookmarkEnd w:id="756"/>
      <w:bookmarkEnd w:id="757"/>
      <w:bookmarkEnd w:id="758"/>
      <w:r w:rsidR="00C370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7636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A7636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</w:t>
      </w:r>
      <w:proofErr w:type="gramStart"/>
      <w:r w:rsidRPr="00843BBD">
        <w:rPr>
          <w:i/>
          <w:color w:val="000000"/>
        </w:rPr>
        <w:t>случае</w:t>
      </w:r>
      <w:proofErr w:type="gramEnd"/>
      <w:r w:rsidRPr="00843BBD">
        <w:rPr>
          <w:i/>
          <w:color w:val="000000"/>
        </w:rPr>
        <w:t xml:space="preserve">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</w:t>
      </w:r>
      <w:proofErr w:type="gramStart"/>
      <w:r w:rsidRPr="00EA3F63">
        <w:rPr>
          <w:sz w:val="24"/>
          <w:szCs w:val="24"/>
        </w:rPr>
        <w:t>предложении</w:t>
      </w:r>
      <w:proofErr w:type="gramEnd"/>
      <w:r w:rsidRPr="00EA3F63">
        <w:rPr>
          <w:sz w:val="24"/>
          <w:szCs w:val="24"/>
        </w:rPr>
        <w:t xml:space="preserve">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F6707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F67073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F6707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F67073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F67073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F67073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F67073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F67073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 xml:space="preserve">по всем позициям. В </w:t>
      </w:r>
      <w:proofErr w:type="gramStart"/>
      <w:r w:rsidR="004F4D80" w:rsidRPr="00AE1D21">
        <w:rPr>
          <w:sz w:val="24"/>
          <w:szCs w:val="24"/>
        </w:rPr>
        <w:t>случае</w:t>
      </w:r>
      <w:proofErr w:type="gramEnd"/>
      <w:r w:rsidR="004F4D80" w:rsidRPr="00AE1D21">
        <w:rPr>
          <w:sz w:val="24"/>
          <w:szCs w:val="24"/>
        </w:rPr>
        <w:t xml:space="preserve">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AE1D21">
        <w:rPr>
          <w:b/>
          <w:sz w:val="24"/>
          <w:szCs w:val="24"/>
        </w:rPr>
        <w:t>последнем</w:t>
      </w:r>
      <w:proofErr w:type="gramEnd"/>
      <w:r w:rsidRPr="00AE1D21">
        <w:rPr>
          <w:b/>
          <w:sz w:val="24"/>
          <w:szCs w:val="24"/>
        </w:rPr>
        <w:t xml:space="preserve">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7636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76369">
        <w:rPr>
          <w:vertAlign w:val="subscript"/>
        </w:rPr>
      </w:r>
      <w:r w:rsidR="00A76369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A7636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vertAlign w:val="subscript"/>
        </w:rPr>
        <w:t>1.1.4</w:t>
      </w:r>
      <w:r w:rsidR="006424BA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>;</w:t>
      </w:r>
      <w:proofErr w:type="gramEnd"/>
      <w:r w:rsidRPr="008A4155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1"/>
          <w:headerReference w:type="default" r:id="rId52"/>
          <w:footerReference w:type="even" r:id="rId53"/>
          <w:headerReference w:type="first" r:id="rId54"/>
          <w:footerReference w:type="first" r:id="rId55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7636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A0" w:rsidRDefault="00DA47A0">
      <w:pPr>
        <w:spacing w:line="240" w:lineRule="auto"/>
      </w:pPr>
      <w:r>
        <w:separator/>
      </w:r>
    </w:p>
  </w:endnote>
  <w:endnote w:type="continuationSeparator" w:id="0">
    <w:p w:rsidR="00DA47A0" w:rsidRDefault="00DA47A0">
      <w:pPr>
        <w:spacing w:line="240" w:lineRule="auto"/>
      </w:pPr>
      <w:r>
        <w:continuationSeparator/>
      </w:r>
    </w:p>
  </w:endnote>
  <w:endnote w:id="1">
    <w:p w:rsidR="00F67073" w:rsidRDefault="00F67073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7073" w:rsidRDefault="00F67073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Pr="00FA0376" w:rsidRDefault="00F6707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E027DC">
      <w:rPr>
        <w:noProof/>
        <w:sz w:val="16"/>
        <w:szCs w:val="16"/>
        <w:lang w:eastAsia="ru-RU"/>
      </w:rPr>
      <w:t>30</w:t>
    </w:r>
    <w:r w:rsidRPr="00FA0376">
      <w:rPr>
        <w:sz w:val="16"/>
        <w:szCs w:val="16"/>
        <w:lang w:eastAsia="ru-RU"/>
      </w:rPr>
      <w:fldChar w:fldCharType="end"/>
    </w:r>
  </w:p>
  <w:p w:rsidR="00F67073" w:rsidRPr="00EE0539" w:rsidRDefault="00F6707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F67073">
      <w:rPr>
        <w:iCs/>
        <w:sz w:val="18"/>
        <w:szCs w:val="18"/>
        <w:lang w:eastAsia="ru-RU"/>
      </w:rPr>
      <w:t>Договора</w:t>
    </w:r>
    <w:r w:rsidRPr="00F67073">
      <w:rPr>
        <w:bCs w:val="0"/>
        <w:sz w:val="18"/>
        <w:szCs w:val="18"/>
      </w:rPr>
      <w:t xml:space="preserve"> </w:t>
    </w:r>
    <w:r w:rsidRPr="00F67073">
      <w:rPr>
        <w:sz w:val="18"/>
        <w:szCs w:val="18"/>
      </w:rPr>
      <w:t xml:space="preserve">на оказание услуг по производству годового отчета ПАО «МРСК Центра» за 2017 год </w:t>
    </w:r>
    <w:r w:rsidRPr="00F67073">
      <w:rPr>
        <w:snapToGrid w:val="0"/>
        <w:sz w:val="18"/>
        <w:szCs w:val="18"/>
      </w:rPr>
      <w:t>для нужд ПАО «МРСК Центра»</w:t>
    </w:r>
    <w:r w:rsidRPr="00F67073">
      <w:rPr>
        <w:sz w:val="18"/>
        <w:szCs w:val="18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A0" w:rsidRDefault="00DA47A0">
      <w:pPr>
        <w:spacing w:line="240" w:lineRule="auto"/>
      </w:pPr>
      <w:r>
        <w:separator/>
      </w:r>
    </w:p>
  </w:footnote>
  <w:footnote w:type="continuationSeparator" w:id="0">
    <w:p w:rsidR="00DA47A0" w:rsidRDefault="00DA47A0">
      <w:pPr>
        <w:spacing w:line="240" w:lineRule="auto"/>
      </w:pPr>
      <w:r>
        <w:continuationSeparator/>
      </w:r>
    </w:p>
  </w:footnote>
  <w:footnote w:id="1">
    <w:p w:rsidR="00F67073" w:rsidRPr="00B36685" w:rsidRDefault="00F6707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67073" w:rsidRDefault="00F67073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67073" w:rsidRDefault="00F67073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67073" w:rsidRDefault="00F6707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Pr="00930031" w:rsidRDefault="00F67073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73" w:rsidRDefault="00F670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1E27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240E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63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25C90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0C9C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7A0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27DC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073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36FB9-4C18-4D1B-B5C8-E17F7486E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90</Pages>
  <Words>27317</Words>
  <Characters>155710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182662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139</cp:revision>
  <cp:lastPrinted>2015-12-29T14:27:00Z</cp:lastPrinted>
  <dcterms:created xsi:type="dcterms:W3CDTF">2016-01-13T12:36:00Z</dcterms:created>
  <dcterms:modified xsi:type="dcterms:W3CDTF">2017-11-03T08:49:00Z</dcterms:modified>
</cp:coreProperties>
</file>